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AE9" w:rsidRPr="00A24D3F" w:rsidRDefault="002C7AE9" w:rsidP="002C7AE9">
      <w:pPr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sz w:val="32"/>
          <w:szCs w:val="32"/>
        </w:rPr>
        <w:t>МОУ «</w:t>
      </w:r>
      <w:proofErr w:type="spellStart"/>
      <w:r>
        <w:rPr>
          <w:rFonts w:ascii="Times New Roman" w:hAnsi="Times New Roman"/>
          <w:sz w:val="32"/>
          <w:szCs w:val="32"/>
        </w:rPr>
        <w:t>Жарковская</w:t>
      </w:r>
      <w:proofErr w:type="spellEnd"/>
      <w:r>
        <w:rPr>
          <w:rFonts w:ascii="Times New Roman" w:hAnsi="Times New Roman"/>
          <w:sz w:val="32"/>
          <w:szCs w:val="32"/>
        </w:rPr>
        <w:t xml:space="preserve"> СОШ №1»</w:t>
      </w:r>
    </w:p>
    <w:p w:rsidR="002C7AE9" w:rsidRDefault="002C7AE9" w:rsidP="002C7AE9">
      <w:pPr>
        <w:jc w:val="center"/>
        <w:rPr>
          <w:rFonts w:ascii="Times New Roman" w:hAnsi="Times New Roman"/>
          <w:b/>
          <w:sz w:val="28"/>
          <w:szCs w:val="28"/>
        </w:rPr>
      </w:pPr>
    </w:p>
    <w:p w:rsidR="002C7AE9" w:rsidRDefault="002C7AE9" w:rsidP="0040484E">
      <w:pPr>
        <w:tabs>
          <w:tab w:val="left" w:pos="6059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2C7AE9" w:rsidRPr="00044D84" w:rsidRDefault="002C7AE9" w:rsidP="002C7AE9">
      <w:pPr>
        <w:jc w:val="center"/>
        <w:rPr>
          <w:rFonts w:ascii="Times New Roman" w:hAnsi="Times New Roman"/>
          <w:sz w:val="56"/>
          <w:szCs w:val="56"/>
        </w:rPr>
      </w:pPr>
      <w:r w:rsidRPr="00044D84">
        <w:rPr>
          <w:rFonts w:ascii="Times New Roman" w:hAnsi="Times New Roman"/>
          <w:sz w:val="56"/>
          <w:szCs w:val="56"/>
        </w:rPr>
        <w:t>РАБОЧАЯ ПРОГРАММА</w:t>
      </w:r>
    </w:p>
    <w:p w:rsidR="002C7AE9" w:rsidRPr="00044D84" w:rsidRDefault="002C7AE9" w:rsidP="002C7AE9">
      <w:pPr>
        <w:jc w:val="center"/>
        <w:rPr>
          <w:rFonts w:ascii="Times New Roman" w:hAnsi="Times New Roman"/>
          <w:sz w:val="56"/>
          <w:szCs w:val="56"/>
        </w:rPr>
      </w:pPr>
      <w:r w:rsidRPr="00044D84">
        <w:rPr>
          <w:rFonts w:ascii="Times New Roman" w:hAnsi="Times New Roman"/>
          <w:sz w:val="56"/>
          <w:szCs w:val="56"/>
        </w:rPr>
        <w:t>учебного предмета</w:t>
      </w:r>
    </w:p>
    <w:p w:rsidR="002C7AE9" w:rsidRPr="00044D84" w:rsidRDefault="002C7AE9" w:rsidP="002C7AE9">
      <w:pPr>
        <w:jc w:val="center"/>
        <w:rPr>
          <w:rFonts w:ascii="Times New Roman" w:hAnsi="Times New Roman"/>
          <w:sz w:val="56"/>
          <w:szCs w:val="56"/>
        </w:rPr>
      </w:pPr>
      <w:r>
        <w:rPr>
          <w:rFonts w:ascii="Times New Roman" w:hAnsi="Times New Roman"/>
          <w:sz w:val="56"/>
          <w:szCs w:val="56"/>
        </w:rPr>
        <w:t>«Родной русский язык</w:t>
      </w:r>
      <w:r w:rsidRPr="00044D84">
        <w:rPr>
          <w:rFonts w:ascii="Times New Roman" w:hAnsi="Times New Roman"/>
          <w:sz w:val="56"/>
          <w:szCs w:val="56"/>
        </w:rPr>
        <w:t>»</w:t>
      </w:r>
    </w:p>
    <w:p w:rsidR="000653DF" w:rsidRPr="0040484E" w:rsidRDefault="002C7AE9" w:rsidP="0040484E">
      <w:pPr>
        <w:jc w:val="center"/>
        <w:rPr>
          <w:rFonts w:ascii="Times New Roman" w:hAnsi="Times New Roman"/>
          <w:sz w:val="56"/>
          <w:szCs w:val="56"/>
        </w:rPr>
      </w:pPr>
      <w:r>
        <w:rPr>
          <w:rFonts w:ascii="Times New Roman" w:hAnsi="Times New Roman"/>
          <w:sz w:val="56"/>
          <w:szCs w:val="56"/>
        </w:rPr>
        <w:t xml:space="preserve"> 5 класс </w:t>
      </w:r>
    </w:p>
    <w:p w:rsidR="000653DF" w:rsidRDefault="000653DF" w:rsidP="0005525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C7AE9" w:rsidRPr="002C7AE9" w:rsidRDefault="002C7AE9" w:rsidP="002C7AE9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C7A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Составители: </w:t>
      </w:r>
    </w:p>
    <w:p w:rsidR="002C7AE9" w:rsidRPr="002C7AE9" w:rsidRDefault="00504C3E" w:rsidP="002C7AE9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C7A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Константинова И.Е., </w:t>
      </w:r>
    </w:p>
    <w:p w:rsidR="00504C3E" w:rsidRPr="002C7AE9" w:rsidRDefault="00504C3E" w:rsidP="002C7AE9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C7A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учитель русского языка и лит</w:t>
      </w:r>
      <w:r w:rsidR="002C7AE9" w:rsidRPr="002C7A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ературы </w:t>
      </w:r>
    </w:p>
    <w:p w:rsidR="002C7AE9" w:rsidRPr="002C7AE9" w:rsidRDefault="00CF3B0B" w:rsidP="002C7AE9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C7A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Иванова Г.В</w:t>
      </w:r>
      <w:r w:rsidR="00504C3E" w:rsidRPr="002C7A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., </w:t>
      </w:r>
    </w:p>
    <w:p w:rsidR="00504C3E" w:rsidRPr="002C7AE9" w:rsidRDefault="00504C3E" w:rsidP="002C7AE9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AE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учитель русского языка и литературы </w:t>
      </w:r>
    </w:p>
    <w:p w:rsidR="007F2BF8" w:rsidRDefault="007F2BF8" w:rsidP="0040484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0484E" w:rsidRPr="007F2BF8" w:rsidRDefault="0040484E" w:rsidP="0040484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F2BF8" w:rsidRPr="007F2BF8" w:rsidRDefault="000653DF" w:rsidP="007F2BF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</w:t>
      </w:r>
      <w:r w:rsidR="00E42D84" w:rsidRPr="007F2B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Жарковский.</w:t>
      </w:r>
    </w:p>
    <w:p w:rsidR="007F2BF8" w:rsidRPr="0040484E" w:rsidRDefault="00CF3B0B" w:rsidP="0040484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2020-2021</w:t>
      </w:r>
      <w:r w:rsidR="00E42D84" w:rsidRPr="007F2B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5E2196" w:rsidRPr="007F2B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год</w:t>
      </w:r>
    </w:p>
    <w:p w:rsidR="00CF3B0B" w:rsidRPr="005544DD" w:rsidRDefault="00CF3B0B" w:rsidP="00CF3B0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44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CF3B0B" w:rsidRPr="005544DD" w:rsidRDefault="00CF3B0B" w:rsidP="0040484E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44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Настоящая  программа по предмету «Родной (русский) язык» для учащихся 5-х классов разработана на основании требований Федерального государственного образовательного стандарта основного общего </w:t>
      </w:r>
      <w:r w:rsidR="004048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образования, </w:t>
      </w:r>
      <w:r w:rsidRPr="005544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Примерной основной образовательной программы основного общего образован</w:t>
      </w:r>
      <w:r w:rsidR="004048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ия.</w:t>
      </w:r>
    </w:p>
    <w:p w:rsidR="00CF3B0B" w:rsidRPr="005544DD" w:rsidRDefault="00CF3B0B" w:rsidP="0040484E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44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  рабочей программы соотносится с главными задачами реализации основной образовательной программы основного общего образования:</w:t>
      </w:r>
    </w:p>
    <w:p w:rsidR="00CF3B0B" w:rsidRPr="005544DD" w:rsidRDefault="00CF3B0B" w:rsidP="0040484E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44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воспитание ценностного отношения к родному </w:t>
      </w:r>
      <w:proofErr w:type="gramStart"/>
      <w:r w:rsidRPr="005544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gramEnd"/>
      <w:r w:rsidRPr="005544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русскому ) языку как хранителю культуры, включение в культурно-языковое поле своего народа; приобщение к языковому наследию своего народа;</w:t>
      </w:r>
    </w:p>
    <w:p w:rsidR="00CF3B0B" w:rsidRPr="005544DD" w:rsidRDefault="00CF3B0B" w:rsidP="0040484E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44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познание языка как знаковой системы, лежащей в основе человеческого общения, формирования гражданской, этнической и социальной идентичности, позволяющей понимать, быть понятым, выражать внутренний мир человека.</w:t>
      </w:r>
    </w:p>
    <w:p w:rsidR="00CF3B0B" w:rsidRPr="005544DD" w:rsidRDefault="00CF3B0B" w:rsidP="0040484E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44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осознание взаимосвязи между своим интеллектуальным и социальным ростом, способствующим духовному, нравственному, эмоциональному, творческому, этическому и познавательному развитию;</w:t>
      </w:r>
    </w:p>
    <w:p w:rsidR="00CF3B0B" w:rsidRPr="005544DD" w:rsidRDefault="00CF3B0B" w:rsidP="0040484E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44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причастности к свершениям и традициям своего народа, осознание исторической преемственности поколений, своей ответственности за сохранение родного языка народа;</w:t>
      </w:r>
    </w:p>
    <w:p w:rsidR="00CF3B0B" w:rsidRPr="005544DD" w:rsidRDefault="00CF3B0B" w:rsidP="0040484E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44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обогащение активного и потенциального словарного запаса, развитие у обучающихся культуры владения родным </w:t>
      </w:r>
      <w:proofErr w:type="gramStart"/>
      <w:r w:rsidRPr="005544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gramEnd"/>
      <w:r w:rsidRPr="005544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русским ) языком во всей полноте его функциональных возможностей в соответствии с нормами устной и письменной речи, правилами речевого этикета.</w:t>
      </w:r>
    </w:p>
    <w:p w:rsidR="00CF3B0B" w:rsidRPr="005544DD" w:rsidRDefault="00CF3B0B" w:rsidP="0040484E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F3B0B" w:rsidRPr="005544DD" w:rsidRDefault="00CF3B0B" w:rsidP="0040484E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44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Общая характеристика учебного предмета</w:t>
      </w:r>
    </w:p>
    <w:p w:rsidR="00CF3B0B" w:rsidRPr="005544DD" w:rsidRDefault="00CF3B0B" w:rsidP="0040484E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F3B0B" w:rsidRPr="005544DD" w:rsidRDefault="00CF3B0B" w:rsidP="0040484E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44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Родной (русский) язык – национальный язык русского народа и государственный язык Российской Федерации, являющийся также средством межнационального общения. Изучение предмета «Родной (русский) язык» на уровне основного общего образования нацелено на личностное развитие </w:t>
      </w:r>
      <w:proofErr w:type="gramStart"/>
      <w:r w:rsidRPr="005544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5544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так как формирует представление о единстве и многообразии языкового и культурного пространства России, о родном русском языке как духовной, нравственной и культурной ценности народа.</w:t>
      </w:r>
    </w:p>
    <w:p w:rsidR="00CF3B0B" w:rsidRPr="005544DD" w:rsidRDefault="00CF3B0B" w:rsidP="0040484E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44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 изучения родного (русского) языка в школе</w:t>
      </w:r>
      <w:r w:rsidRPr="005544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F3B0B" w:rsidRPr="005544DD" w:rsidRDefault="00CF3B0B" w:rsidP="0040484E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44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• формирование у учащихся ценностного отношения к языку как хранителю культуры, как государственному языку Российской Федерации, как языку межнационального общения;</w:t>
      </w:r>
    </w:p>
    <w:p w:rsidR="00CF3B0B" w:rsidRPr="005544DD" w:rsidRDefault="00CF3B0B" w:rsidP="0040484E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44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усвоение знаний о русском языке как развивающейся системе, их углубление и систематизация; освоение базовых лингвистических понятий и их использование при анализе и оценке языковых фактов;</w:t>
      </w:r>
    </w:p>
    <w:p w:rsidR="00CF3B0B" w:rsidRPr="005544DD" w:rsidRDefault="00CF3B0B" w:rsidP="0040484E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44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овладение функциональной грамотностью и принципами нормативного использования языковых средств;</w:t>
      </w:r>
    </w:p>
    <w:p w:rsidR="00CF3B0B" w:rsidRPr="005544DD" w:rsidRDefault="00CF3B0B" w:rsidP="0040484E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44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овладение основными видами речевой деятельности, использование возможностей языка как средства коммуникации и средства познания.</w:t>
      </w:r>
    </w:p>
    <w:p w:rsidR="00CF3B0B" w:rsidRPr="005544DD" w:rsidRDefault="00CF3B0B" w:rsidP="0040484E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F3B0B" w:rsidRPr="005544DD" w:rsidRDefault="00CF3B0B" w:rsidP="0040484E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44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Родной (русский) язык является основой развития мышления и средством обучения в школе, поэтому его изучение неразрывно связано со всем процессом обучения на уровне основного общего образования.</w:t>
      </w:r>
    </w:p>
    <w:p w:rsidR="00CF3B0B" w:rsidRPr="005544DD" w:rsidRDefault="00CF3B0B" w:rsidP="0040484E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44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Коммуникативная компетенция – владение всеми видами речевой деятельности и основами культуры устной и письменной речи, умениями и навыками использования языка в различных сферах и ситуациях общения, соответствующих опыту, интересам, психологическим особенностям обучающихся основной школы.</w:t>
      </w:r>
    </w:p>
    <w:p w:rsidR="00CF3B0B" w:rsidRPr="005544DD" w:rsidRDefault="00CF3B0B" w:rsidP="0040484E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44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Лингвистическая (языковедческая) компетенция – способность получать и использовать знания о языке как знаковой системе и общественном явлении, о его устройстве, развитии и функционировании; общие сведения о лингвистике как науке и ученых-русистах; об основных нормах русского литературного языка; способность обогащать свой словарный запас; формировать навыки анализа и оценки языковых явлений и фактов; умение пользоваться различными лингвистическими словарями.</w:t>
      </w:r>
    </w:p>
    <w:p w:rsidR="00CF3B0B" w:rsidRPr="005544DD" w:rsidRDefault="00CF3B0B" w:rsidP="0040484E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544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Культуроведческая</w:t>
      </w:r>
      <w:proofErr w:type="spellEnd"/>
      <w:r w:rsidRPr="005544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компетенция 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CF3B0B" w:rsidRPr="005544DD" w:rsidRDefault="00CF3B0B" w:rsidP="0040484E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44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Владение родным (русским) языком, умение общаться, добиваться успеха в процессе коммуникации являются теми характеристиками личности, которые во многом определяют достижения обучающихся практически во всех областях жизни, способствуют их социальной адаптации к изменяющимся условиям современного мира.</w:t>
      </w:r>
    </w:p>
    <w:p w:rsidR="00CF3B0B" w:rsidRPr="005544DD" w:rsidRDefault="00CF3B0B" w:rsidP="0040484E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44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процессе изучения родного (русского) языка создаются предпосылки для восприятия и понимания художественной литературы как искусства слова, закладываются основы, необходимые для изучения иностранных языков.</w:t>
      </w:r>
    </w:p>
    <w:p w:rsidR="00CF3B0B" w:rsidRPr="005544DD" w:rsidRDefault="00CF3B0B" w:rsidP="0040484E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44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Методической основой изучения курса русского языка в основной школе является </w:t>
      </w:r>
      <w:proofErr w:type="spellStart"/>
      <w:r w:rsidRPr="005544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системно-деятельностный</w:t>
      </w:r>
      <w:proofErr w:type="spellEnd"/>
      <w:r w:rsidRPr="005544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подход, обеспечивающий достижение личностных, </w:t>
      </w:r>
      <w:proofErr w:type="spellStart"/>
      <w:r w:rsidRPr="005544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метапредметных</w:t>
      </w:r>
      <w:proofErr w:type="spellEnd"/>
      <w:r w:rsidRPr="005544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предметных образовательных результатов посредством организации активной познавательной деятельности школьников.</w:t>
      </w:r>
    </w:p>
    <w:p w:rsidR="00CF3B0B" w:rsidRPr="005544DD" w:rsidRDefault="00CF3B0B" w:rsidP="0040484E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44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программе реализован </w:t>
      </w:r>
      <w:proofErr w:type="spellStart"/>
      <w:r w:rsidRPr="005544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коммуникативно-деятельностный</w:t>
      </w:r>
      <w:proofErr w:type="spellEnd"/>
      <w:r w:rsidRPr="005544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подход, предполагающий предъявление материала не только в </w:t>
      </w:r>
      <w:proofErr w:type="spellStart"/>
      <w:r w:rsidRPr="005544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знаниевой</w:t>
      </w:r>
      <w:proofErr w:type="spellEnd"/>
      <w:r w:rsidRPr="005544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но и в </w:t>
      </w:r>
      <w:proofErr w:type="spellStart"/>
      <w:r w:rsidRPr="005544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деятельностной</w:t>
      </w:r>
      <w:proofErr w:type="spellEnd"/>
      <w:r w:rsidRPr="005544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форме. Усиление </w:t>
      </w:r>
      <w:proofErr w:type="spellStart"/>
      <w:r w:rsidRPr="005544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коммуникативно-деятельностной</w:t>
      </w:r>
      <w:proofErr w:type="spellEnd"/>
      <w:r w:rsidRPr="005544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направленности русского языка, нацеленность его на </w:t>
      </w:r>
      <w:proofErr w:type="spellStart"/>
      <w:r w:rsidRPr="005544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метапредметные</w:t>
      </w:r>
      <w:proofErr w:type="spellEnd"/>
      <w:r w:rsidRPr="005544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результаты обучения являются важнейшими условиями формирования функциональной грамотности как способности человека максимально быстро адаптироваться во внешней среде и активно в ней функционировать.</w:t>
      </w:r>
    </w:p>
    <w:p w:rsidR="00CF3B0B" w:rsidRPr="005544DD" w:rsidRDefault="00CF3B0B" w:rsidP="0040484E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44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Изучение предмета «Родной (русский) язык» как части предметной области «Родной язык. Родная литература» основано на </w:t>
      </w:r>
      <w:proofErr w:type="spellStart"/>
      <w:r w:rsidRPr="005544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межпредметных</w:t>
      </w:r>
      <w:proofErr w:type="spellEnd"/>
      <w:r w:rsidRPr="005544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связях с предметами: </w:t>
      </w:r>
      <w:proofErr w:type="gramStart"/>
      <w:r w:rsidRPr="005544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«Русский язык», «Литература», «Иностранный язык», «История», «Изобразительное искусство», «Музыка» и др.</w:t>
      </w:r>
      <w:proofErr w:type="gramEnd"/>
    </w:p>
    <w:p w:rsidR="00CF3B0B" w:rsidRPr="005544DD" w:rsidRDefault="00CF3B0B" w:rsidP="0040484E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F3B0B" w:rsidRPr="005544DD" w:rsidRDefault="00CF3B0B" w:rsidP="0040484E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44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Исходя из уровня </w:t>
      </w:r>
      <w:proofErr w:type="spellStart"/>
      <w:r w:rsidRPr="005544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5544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лингвистической компетенции выпускников начальной школы, в 5 классе возникает необходимость в создании условий восприятия лингвистической теории, развития навыков речевого общения, формирования устойчивых навыков владения языком и совершенствования на этой основе навыков языкового анализа. В связи с этим курс родного (русского) языка в 5 классе направлен не только на повторение и обобщение лингвистических знаний, но и на развитие умений в области основных разделов русского языка, связанных с анализом и созданием текстов разных стилей, типов речи. Большое значение придаётся развитию навыков самоорганизации, самостоятельной деятельности, самоконтроля, самооценки.</w:t>
      </w:r>
    </w:p>
    <w:p w:rsidR="00CF3B0B" w:rsidRPr="005544DD" w:rsidRDefault="00CF3B0B" w:rsidP="0040484E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44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требованиями ФГОС в ходе изучения всех учебных </w:t>
      </w:r>
      <w:proofErr w:type="gramStart"/>
      <w:r w:rsidRPr="005544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предметов</w:t>
      </w:r>
      <w:proofErr w:type="gramEnd"/>
      <w:r w:rsidRPr="005544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обучающиеся должны приобрести опыт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деятельности. Именно поэтому в сфере развития познавательных универсальных учебных действий приоритетное внимание уделяется практическому освоению </w:t>
      </w:r>
      <w:proofErr w:type="gramStart"/>
      <w:r w:rsidRPr="005544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обучающимися</w:t>
      </w:r>
      <w:proofErr w:type="gramEnd"/>
      <w:r w:rsidRPr="005544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 проектно-исследовательской деятельности.</w:t>
      </w:r>
    </w:p>
    <w:p w:rsidR="00CF3B0B" w:rsidRPr="005544DD" w:rsidRDefault="00CF3B0B" w:rsidP="00CF3B0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F3B0B" w:rsidRPr="005544DD" w:rsidRDefault="00CF3B0B" w:rsidP="00CF3B0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44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Описание места учебного предмета в учебном плане</w:t>
      </w:r>
    </w:p>
    <w:p w:rsidR="00CF3B0B" w:rsidRPr="005544DD" w:rsidRDefault="00CF3B0B" w:rsidP="00CF3B0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F3B0B" w:rsidRPr="005544DD" w:rsidRDefault="00CF3B0B" w:rsidP="00CF3B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44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 изучение предмета «Родной (русский) язык» в 5 классе отводится 0,5 часов  в неделю – 17ч. в год</w:t>
      </w:r>
    </w:p>
    <w:p w:rsidR="00CF3B0B" w:rsidRPr="005544DD" w:rsidRDefault="00CF3B0B" w:rsidP="00CF3B0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F3B0B" w:rsidRPr="005544DD" w:rsidRDefault="00CF3B0B" w:rsidP="00CF3B0B">
      <w:pPr>
        <w:spacing w:after="0" w:line="200" w:lineRule="atLeast"/>
        <w:rPr>
          <w:rFonts w:ascii="Times New Roman" w:hAnsi="Times New Roman" w:cs="Times New Roman"/>
          <w:b/>
          <w:bCs/>
          <w:sz w:val="28"/>
          <w:szCs w:val="28"/>
        </w:rPr>
      </w:pPr>
      <w:r w:rsidRPr="005544DD"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 ОСВОЕНИЯ УЧЕБНОГО ПРЕДМЕТА «РОДНОЙ ЯЗЫК»</w:t>
      </w:r>
    </w:p>
    <w:p w:rsidR="00CF3B0B" w:rsidRPr="005544DD" w:rsidRDefault="00CF3B0B" w:rsidP="00CF3B0B">
      <w:pPr>
        <w:spacing w:after="0" w:line="200" w:lineRule="atLeast"/>
        <w:rPr>
          <w:rStyle w:val="dash041e005f0431005f044b005f0447005f043d005f044b005f0439005f005fchar1char1"/>
          <w:sz w:val="28"/>
          <w:szCs w:val="28"/>
        </w:rPr>
      </w:pPr>
      <w:r w:rsidRPr="005544DD"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</w:t>
      </w:r>
    </w:p>
    <w:p w:rsidR="00CF3B0B" w:rsidRPr="005544DD" w:rsidRDefault="00CF3B0B" w:rsidP="00CF3B0B">
      <w:pPr>
        <w:spacing w:after="0" w:line="200" w:lineRule="atLeast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5544DD">
        <w:rPr>
          <w:rStyle w:val="dash041e005f0431005f044b005f0447005f043d005f044b005f0439005f005fchar1char1"/>
          <w:sz w:val="28"/>
          <w:szCs w:val="28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</w:t>
      </w:r>
    </w:p>
    <w:p w:rsidR="00CF3B0B" w:rsidRPr="005544DD" w:rsidRDefault="00CF3B0B" w:rsidP="00CF3B0B">
      <w:pPr>
        <w:spacing w:after="0" w:line="200" w:lineRule="atLeast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5544DD">
        <w:rPr>
          <w:rStyle w:val="dash041e005f0431005f044b005f0447005f043d005f044b005f0439005f005fchar1char1"/>
          <w:sz w:val="28"/>
          <w:szCs w:val="28"/>
        </w:rPr>
        <w:t xml:space="preserve">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</w:p>
    <w:p w:rsidR="00CF3B0B" w:rsidRPr="005544DD" w:rsidRDefault="00CF3B0B" w:rsidP="00CF3B0B">
      <w:pPr>
        <w:spacing w:after="0" w:line="200" w:lineRule="atLeast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5544DD">
        <w:rPr>
          <w:rStyle w:val="dash041e005f0431005f044b005f0447005f043d005f044b005f0439005f005fchar1char1"/>
          <w:sz w:val="28"/>
          <w:szCs w:val="28"/>
        </w:rPr>
        <w:t>Осознанное, уважительное и доброжелательное отношение к истории, культуре, традициям, языкам, ценностям народов России и народов мира.</w:t>
      </w:r>
    </w:p>
    <w:p w:rsidR="00CF3B0B" w:rsidRPr="005544DD" w:rsidRDefault="00CF3B0B" w:rsidP="00CF3B0B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Style w:val="dash041e005f0431005f044b005f0447005f043d005f044b005f0439005f005fchar1char1"/>
          <w:sz w:val="28"/>
          <w:szCs w:val="28"/>
        </w:rPr>
        <w:t xml:space="preserve">2. Готовность и способность </w:t>
      </w:r>
      <w:proofErr w:type="gramStart"/>
      <w:r w:rsidRPr="005544DD">
        <w:rPr>
          <w:rStyle w:val="dash041e005f0431005f044b005f0447005f043d005f044b005f0439005f005fchar1char1"/>
          <w:sz w:val="28"/>
          <w:szCs w:val="28"/>
        </w:rPr>
        <w:t>обучающихся</w:t>
      </w:r>
      <w:proofErr w:type="gramEnd"/>
      <w:r w:rsidRPr="005544DD">
        <w:rPr>
          <w:rStyle w:val="dash041e005f0431005f044b005f0447005f043d005f044b005f0439005f005fchar1char1"/>
          <w:sz w:val="28"/>
          <w:szCs w:val="28"/>
        </w:rPr>
        <w:t xml:space="preserve"> к саморазвитию и самообразованию на основе мотивации к обучению и познанию; </w:t>
      </w:r>
    </w:p>
    <w:p w:rsidR="00CF3B0B" w:rsidRPr="005544DD" w:rsidRDefault="00CF3B0B" w:rsidP="00CF3B0B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5544DD">
        <w:rPr>
          <w:rFonts w:ascii="Times New Roman" w:hAnsi="Times New Roman" w:cs="Times New Roman"/>
          <w:sz w:val="28"/>
          <w:szCs w:val="28"/>
        </w:rPr>
        <w:t xml:space="preserve">Понимание  родного языка и родной литературы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 анализ </w:t>
      </w:r>
      <w:r w:rsidRPr="005544DD">
        <w:rPr>
          <w:rFonts w:ascii="Times New Roman" w:eastAsia="TimesNewRomanPSMT" w:hAnsi="Times New Roman" w:cs="Times New Roman"/>
          <w:sz w:val="28"/>
          <w:szCs w:val="28"/>
        </w:rPr>
        <w:t>общих сведений о лингвистике как науке и ученых-русистах; об основных нормах русского литературного языка; способность обогащать свой словарный запас;</w:t>
      </w:r>
      <w:proofErr w:type="gramEnd"/>
      <w:r w:rsidRPr="005544DD">
        <w:rPr>
          <w:rFonts w:ascii="Times New Roman" w:eastAsia="TimesNewRomanPSMT" w:hAnsi="Times New Roman" w:cs="Times New Roman"/>
          <w:sz w:val="28"/>
          <w:szCs w:val="28"/>
        </w:rPr>
        <w:t xml:space="preserve"> формировать навыки анализа и оценки языковых явлений и фактов; умение пользоваться различными лингвистическими словарями.</w:t>
      </w:r>
    </w:p>
    <w:p w:rsidR="00CF3B0B" w:rsidRPr="005544DD" w:rsidRDefault="00CF3B0B" w:rsidP="00CF3B0B">
      <w:pPr>
        <w:spacing w:after="0" w:line="2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 xml:space="preserve">            4.Осознание эстетической ценности 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самосовершенствованию.</w:t>
      </w:r>
    </w:p>
    <w:p w:rsidR="00CF3B0B" w:rsidRPr="005544DD" w:rsidRDefault="00CF3B0B" w:rsidP="00CF3B0B">
      <w:pPr>
        <w:spacing w:after="0" w:line="200" w:lineRule="atLeast"/>
        <w:jc w:val="both"/>
        <w:rPr>
          <w:rStyle w:val="dash041e005f0431005f044b005f0447005f043d005f044b005f0439005f005fchar1char1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 xml:space="preserve">             5.Получение достаточного объема словарного запаса и усвоенных грамматических сре</w:t>
      </w:r>
      <w:proofErr w:type="gramStart"/>
      <w:r w:rsidRPr="005544DD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5544DD">
        <w:rPr>
          <w:rFonts w:ascii="Times New Roman" w:hAnsi="Times New Roman" w:cs="Times New Roman"/>
          <w:sz w:val="28"/>
          <w:szCs w:val="28"/>
        </w:rPr>
        <w:t>я свободного выражения мыслей и чувств в процессе речевого общения; способность к самооценке на основе наблюдения за собственной и чужой речью.</w:t>
      </w:r>
    </w:p>
    <w:p w:rsidR="00CF3B0B" w:rsidRPr="005544DD" w:rsidRDefault="00CF3B0B" w:rsidP="00CF3B0B">
      <w:pPr>
        <w:spacing w:after="0" w:line="200" w:lineRule="atLeast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5544DD">
        <w:rPr>
          <w:rStyle w:val="dash041e005f0431005f044b005f0447005f043d005f044b005f0439005f005fchar1char1"/>
          <w:sz w:val="28"/>
          <w:szCs w:val="28"/>
        </w:rPr>
        <w:t xml:space="preserve">  6.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уважительное отношение к религиозным чувствам, взглядам людей или их отсутствию; знание основных норм морали, нравственных, духовных </w:t>
      </w:r>
      <w:r w:rsidRPr="005544DD">
        <w:rPr>
          <w:rStyle w:val="dash041e005f0431005f044b005f0447005f043d005f044b005f0439005f005fchar1char1"/>
          <w:sz w:val="28"/>
          <w:szCs w:val="28"/>
        </w:rPr>
        <w:lastRenderedPageBreak/>
        <w:t xml:space="preserve">идеалов, хранимых в культурных традициях народов России, готовность на их основе к сознательному самоограничению в поступках, поведении). </w:t>
      </w:r>
      <w:proofErr w:type="spellStart"/>
      <w:r w:rsidRPr="005544DD">
        <w:rPr>
          <w:rStyle w:val="dash041e005f0431005f044b005f0447005f043d005f044b005f0439005f005fchar1char1"/>
          <w:sz w:val="28"/>
          <w:szCs w:val="28"/>
        </w:rPr>
        <w:t>Сформированность</w:t>
      </w:r>
      <w:proofErr w:type="spellEnd"/>
      <w:r w:rsidRPr="005544DD">
        <w:rPr>
          <w:rStyle w:val="dash041e005f0431005f044b005f0447005f043d005f044b005f0439005f005fchar1char1"/>
          <w:sz w:val="28"/>
          <w:szCs w:val="28"/>
        </w:rPr>
        <w:t xml:space="preserve"> ответственного отношения к учению; уважительного отношения к труду.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CF3B0B" w:rsidRPr="005544DD" w:rsidRDefault="00CF3B0B" w:rsidP="00CF3B0B">
      <w:pPr>
        <w:spacing w:after="0" w:line="200" w:lineRule="atLeast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5544DD">
        <w:rPr>
          <w:rStyle w:val="dash041e005f0431005f044b005f0447005f043d005f044b005f0439005f005fchar1char1"/>
          <w:sz w:val="28"/>
          <w:szCs w:val="28"/>
        </w:rPr>
        <w:t>7.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взаимопонимания.</w:t>
      </w:r>
    </w:p>
    <w:p w:rsidR="00CF3B0B" w:rsidRPr="005544DD" w:rsidRDefault="00CF3B0B" w:rsidP="00CF3B0B">
      <w:pPr>
        <w:spacing w:after="0" w:line="200" w:lineRule="atLeast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5544DD">
        <w:rPr>
          <w:rStyle w:val="dash041e005f0431005f044b005f0447005f043d005f044b005f0439005f005fchar1char1"/>
          <w:sz w:val="28"/>
          <w:szCs w:val="28"/>
        </w:rPr>
        <w:t xml:space="preserve"> 8. Освоенность социальных норм, правил поведения, ролей и форм социальной жизни в группах и сообществах </w:t>
      </w:r>
      <w:proofErr w:type="gramStart"/>
      <w:r w:rsidRPr="005544DD">
        <w:rPr>
          <w:rStyle w:val="dash041e005f0431005f044b005f0447005f043d005f044b005f0439005f005fchar1char1"/>
          <w:sz w:val="28"/>
          <w:szCs w:val="28"/>
        </w:rPr>
        <w:t xml:space="preserve">( </w:t>
      </w:r>
      <w:proofErr w:type="spellStart"/>
      <w:proofErr w:type="gramEnd"/>
      <w:r w:rsidRPr="005544DD">
        <w:rPr>
          <w:rStyle w:val="dash041e005f0431005f044b005f0447005f043d005f044b005f0439005f005fchar1char1"/>
          <w:sz w:val="28"/>
          <w:szCs w:val="28"/>
        </w:rPr>
        <w:t>интериоризация</w:t>
      </w:r>
      <w:proofErr w:type="spellEnd"/>
      <w:r w:rsidRPr="005544DD">
        <w:rPr>
          <w:rStyle w:val="dash041e005f0431005f044b005f0447005f043d005f044b005f0439005f005fchar1char1"/>
          <w:sz w:val="28"/>
          <w:szCs w:val="28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CF3B0B" w:rsidRPr="005544DD" w:rsidRDefault="00CF3B0B" w:rsidP="00CF3B0B">
      <w:pPr>
        <w:spacing w:after="0" w:line="200" w:lineRule="atLeast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5544DD">
        <w:rPr>
          <w:rStyle w:val="dash041e005f0431005f044b005f0447005f043d005f044b005f0439005f005fchar1char1"/>
          <w:sz w:val="28"/>
          <w:szCs w:val="28"/>
        </w:rPr>
        <w:t xml:space="preserve">9. </w:t>
      </w:r>
      <w:proofErr w:type="spellStart"/>
      <w:r w:rsidRPr="005544DD">
        <w:rPr>
          <w:rStyle w:val="dash041e005f0431005f044b005f0447005f043d005f044b005f0439005f005fchar1char1"/>
          <w:sz w:val="28"/>
          <w:szCs w:val="28"/>
        </w:rPr>
        <w:t>Сформированность</w:t>
      </w:r>
      <w:proofErr w:type="spellEnd"/>
      <w:r w:rsidRPr="005544DD">
        <w:rPr>
          <w:rStyle w:val="dash041e005f0431005f044b005f0447005f043d005f044b005f0439005f005fchar1char1"/>
          <w:sz w:val="28"/>
          <w:szCs w:val="28"/>
        </w:rPr>
        <w:t xml:space="preserve"> ценности здорового и безопасного образа жизни. </w:t>
      </w:r>
    </w:p>
    <w:p w:rsidR="00CF3B0B" w:rsidRPr="005544DD" w:rsidRDefault="00CF3B0B" w:rsidP="00CF3B0B">
      <w:pPr>
        <w:spacing w:after="0" w:line="200" w:lineRule="atLeast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5544DD">
        <w:rPr>
          <w:rStyle w:val="dash041e005f0431005f044b005f0447005f043d005f044b005f0439005f005fchar1char1"/>
          <w:sz w:val="28"/>
          <w:szCs w:val="28"/>
        </w:rPr>
        <w:t xml:space="preserve">10.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художественные, научные и публицистические тексты, отражающие разные этнокультурные традиции;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5544DD">
        <w:rPr>
          <w:rStyle w:val="dash041e005f0431005f044b005f0447005f043d005f044b005f0439005f005fchar1char1"/>
          <w:sz w:val="28"/>
          <w:szCs w:val="28"/>
        </w:rPr>
        <w:t>выраженной</w:t>
      </w:r>
      <w:proofErr w:type="gramEnd"/>
      <w:r w:rsidRPr="005544DD">
        <w:rPr>
          <w:rStyle w:val="dash041e005f0431005f044b005f0447005f043d005f044b005f0439005f005fchar1char1"/>
          <w:sz w:val="28"/>
          <w:szCs w:val="28"/>
        </w:rPr>
        <w:t xml:space="preserve"> в том числе в понимании красоты человека.</w:t>
      </w:r>
    </w:p>
    <w:p w:rsidR="00CF3B0B" w:rsidRPr="005544DD" w:rsidRDefault="00CF3B0B" w:rsidP="00CF3B0B">
      <w:pPr>
        <w:spacing w:after="0" w:line="200" w:lineRule="atLeast"/>
        <w:ind w:firstLine="709"/>
        <w:jc w:val="both"/>
        <w:rPr>
          <w:rStyle w:val="dash041e005f0431005f044b005f0447005f043d005f044b005f0439005f005fchar1char1"/>
          <w:b/>
          <w:bCs/>
          <w:sz w:val="28"/>
          <w:szCs w:val="28"/>
        </w:rPr>
      </w:pPr>
      <w:r w:rsidRPr="005544DD">
        <w:rPr>
          <w:rStyle w:val="dash041e005f0431005f044b005f0447005f043d005f044b005f0439005f005fchar1char1"/>
          <w:sz w:val="28"/>
          <w:szCs w:val="28"/>
        </w:rPr>
        <w:t xml:space="preserve">11. </w:t>
      </w:r>
      <w:proofErr w:type="spellStart"/>
      <w:r w:rsidRPr="005544DD">
        <w:rPr>
          <w:rStyle w:val="dash041e005f0431005f044b005f0447005f043d005f044b005f0439005f005fchar1char1"/>
          <w:sz w:val="28"/>
          <w:szCs w:val="28"/>
        </w:rPr>
        <w:t>Сформированность</w:t>
      </w:r>
      <w:proofErr w:type="spellEnd"/>
      <w:r w:rsidRPr="005544DD">
        <w:rPr>
          <w:rStyle w:val="dash041e005f0431005f044b005f0447005f043d005f044b005f0439005f005fchar1char1"/>
          <w:sz w:val="28"/>
          <w:szCs w:val="28"/>
        </w:rPr>
        <w:t xml:space="preserve"> основ экологической культуры.</w:t>
      </w:r>
    </w:p>
    <w:p w:rsidR="00CF3B0B" w:rsidRPr="005544DD" w:rsidRDefault="00CF3B0B" w:rsidP="00CF3B0B">
      <w:pPr>
        <w:spacing w:after="0" w:line="200" w:lineRule="atLeast"/>
        <w:ind w:hanging="18"/>
        <w:jc w:val="both"/>
        <w:rPr>
          <w:rStyle w:val="dash041e005f0431005f044b005f0447005f043d005f044b005f0439005f005fchar1char1"/>
          <w:sz w:val="28"/>
          <w:szCs w:val="28"/>
        </w:rPr>
      </w:pPr>
      <w:proofErr w:type="spellStart"/>
      <w:r w:rsidRPr="005544DD">
        <w:rPr>
          <w:rStyle w:val="dash041e005f0431005f044b005f0447005f043d005f044b005f0439005f005fchar1char1"/>
          <w:b/>
          <w:bCs/>
          <w:sz w:val="28"/>
          <w:szCs w:val="28"/>
        </w:rPr>
        <w:t>Метапредметные</w:t>
      </w:r>
      <w:proofErr w:type="spellEnd"/>
      <w:r w:rsidRPr="005544DD">
        <w:rPr>
          <w:rStyle w:val="dash041e005f0431005f044b005f0447005f043d005f044b005f0439005f005fchar1char1"/>
          <w:b/>
          <w:bCs/>
          <w:sz w:val="28"/>
          <w:szCs w:val="28"/>
        </w:rPr>
        <w:t xml:space="preserve"> результаты</w:t>
      </w:r>
    </w:p>
    <w:p w:rsidR="00CF3B0B" w:rsidRPr="005544DD" w:rsidRDefault="00CF3B0B" w:rsidP="00CF3B0B">
      <w:pPr>
        <w:spacing w:after="0" w:line="200" w:lineRule="atLeast"/>
        <w:ind w:hanging="18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Style w:val="dash041e005f0431005f044b005f0447005f043d005f044b005f0439005f005fchar1char1"/>
          <w:sz w:val="28"/>
          <w:szCs w:val="28"/>
        </w:rPr>
        <w:tab/>
      </w:r>
      <w:r w:rsidRPr="005544DD">
        <w:rPr>
          <w:rStyle w:val="dash041e005f0431005f044b005f0447005f043d005f044b005f0439005f005fchar1char1"/>
          <w:sz w:val="28"/>
          <w:szCs w:val="28"/>
        </w:rPr>
        <w:tab/>
      </w:r>
      <w:r w:rsidRPr="005544DD">
        <w:rPr>
          <w:rStyle w:val="dash041e005f0431005f044b005f0447005f043d005f044b005f0439005f005fchar1char1"/>
          <w:b/>
          <w:i/>
          <w:sz w:val="28"/>
          <w:szCs w:val="28"/>
        </w:rPr>
        <w:t>Регулятивные УУД</w:t>
      </w:r>
    </w:p>
    <w:p w:rsidR="00CF3B0B" w:rsidRPr="005544DD" w:rsidRDefault="00CF3B0B" w:rsidP="00CF3B0B">
      <w:pPr>
        <w:widowControl w:val="0"/>
        <w:numPr>
          <w:ilvl w:val="0"/>
          <w:numId w:val="38"/>
        </w:numPr>
        <w:tabs>
          <w:tab w:val="left" w:pos="1134"/>
        </w:tabs>
        <w:suppressAutoHyphens/>
        <w:spacing w:after="0" w:line="20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  <w:r w:rsidRPr="005544DD">
        <w:rPr>
          <w:rFonts w:ascii="Times New Roman" w:hAnsi="Times New Roman" w:cs="Times New Roman"/>
          <w:i/>
          <w:sz w:val="28"/>
          <w:szCs w:val="28"/>
        </w:rPr>
        <w:t>Обучающийся сможет:</w:t>
      </w:r>
    </w:p>
    <w:p w:rsidR="00CF3B0B" w:rsidRPr="005544DD" w:rsidRDefault="00CF3B0B" w:rsidP="00CF3B0B">
      <w:pPr>
        <w:widowControl w:val="0"/>
        <w:numPr>
          <w:ilvl w:val="0"/>
          <w:numId w:val="39"/>
        </w:numPr>
        <w:tabs>
          <w:tab w:val="left" w:pos="993"/>
        </w:tabs>
        <w:suppressAutoHyphens/>
        <w:spacing w:after="0" w:line="20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>анализировать существующие и планировать будущие образовательные результаты;</w:t>
      </w:r>
    </w:p>
    <w:p w:rsidR="00CF3B0B" w:rsidRPr="005544DD" w:rsidRDefault="00CF3B0B" w:rsidP="00CF3B0B">
      <w:pPr>
        <w:widowControl w:val="0"/>
        <w:numPr>
          <w:ilvl w:val="0"/>
          <w:numId w:val="39"/>
        </w:numPr>
        <w:tabs>
          <w:tab w:val="left" w:pos="993"/>
        </w:tabs>
        <w:suppressAutoHyphens/>
        <w:spacing w:after="0" w:line="20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>идентифицировать собственные проблемы и определять главную проблему;</w:t>
      </w:r>
    </w:p>
    <w:p w:rsidR="00CF3B0B" w:rsidRPr="005544DD" w:rsidRDefault="00CF3B0B" w:rsidP="00CF3B0B">
      <w:pPr>
        <w:widowControl w:val="0"/>
        <w:numPr>
          <w:ilvl w:val="0"/>
          <w:numId w:val="39"/>
        </w:numPr>
        <w:tabs>
          <w:tab w:val="left" w:pos="993"/>
        </w:tabs>
        <w:suppressAutoHyphens/>
        <w:spacing w:after="0" w:line="20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>ставить цель деятельности на основе определенной проблемы и существующих возможностей;</w:t>
      </w:r>
    </w:p>
    <w:p w:rsidR="00CF3B0B" w:rsidRPr="005544DD" w:rsidRDefault="00CF3B0B" w:rsidP="00CF3B0B">
      <w:pPr>
        <w:widowControl w:val="0"/>
        <w:numPr>
          <w:ilvl w:val="0"/>
          <w:numId w:val="39"/>
        </w:numPr>
        <w:tabs>
          <w:tab w:val="left" w:pos="993"/>
        </w:tabs>
        <w:suppressAutoHyphens/>
        <w:spacing w:after="0" w:line="20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>формулировать учебные задачи как шаги достижения поставленной цели деятельности;</w:t>
      </w:r>
    </w:p>
    <w:p w:rsidR="00CF3B0B" w:rsidRPr="005544DD" w:rsidRDefault="00CF3B0B" w:rsidP="00CF3B0B">
      <w:pPr>
        <w:widowControl w:val="0"/>
        <w:numPr>
          <w:ilvl w:val="0"/>
          <w:numId w:val="39"/>
        </w:numPr>
        <w:tabs>
          <w:tab w:val="left" w:pos="993"/>
        </w:tabs>
        <w:suppressAutoHyphens/>
        <w:spacing w:after="0" w:line="20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 xml:space="preserve">обосновывать целевые ориентиры и приоритеты ссылками на ценности, указывая и обосновывая логическую </w:t>
      </w:r>
      <w:r w:rsidRPr="005544DD">
        <w:rPr>
          <w:rFonts w:ascii="Times New Roman" w:hAnsi="Times New Roman" w:cs="Times New Roman"/>
          <w:sz w:val="28"/>
          <w:szCs w:val="28"/>
        </w:rPr>
        <w:lastRenderedPageBreak/>
        <w:t>последовательность шагов.</w:t>
      </w:r>
    </w:p>
    <w:p w:rsidR="00CF3B0B" w:rsidRPr="005544DD" w:rsidRDefault="00CF3B0B" w:rsidP="00CF3B0B">
      <w:pPr>
        <w:widowControl w:val="0"/>
        <w:numPr>
          <w:ilvl w:val="0"/>
          <w:numId w:val="38"/>
        </w:numPr>
        <w:tabs>
          <w:tab w:val="left" w:pos="1134"/>
        </w:tabs>
        <w:suppressAutoHyphens/>
        <w:spacing w:after="0" w:line="20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  <w:r w:rsidRPr="005544DD">
        <w:rPr>
          <w:rFonts w:ascii="Times New Roman" w:hAnsi="Times New Roman" w:cs="Times New Roman"/>
          <w:i/>
          <w:sz w:val="28"/>
          <w:szCs w:val="28"/>
        </w:rPr>
        <w:t>Обучающийся сможет:</w:t>
      </w:r>
    </w:p>
    <w:p w:rsidR="00CF3B0B" w:rsidRPr="005544DD" w:rsidRDefault="00CF3B0B" w:rsidP="00CF3B0B">
      <w:pPr>
        <w:widowControl w:val="0"/>
        <w:numPr>
          <w:ilvl w:val="0"/>
          <w:numId w:val="39"/>
        </w:numPr>
        <w:tabs>
          <w:tab w:val="left" w:pos="993"/>
        </w:tabs>
        <w:suppressAutoHyphens/>
        <w:spacing w:after="0" w:line="20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>обосновывать и осуществлять выбор наиболее эффективных способов решения учебных и познавательных задач;</w:t>
      </w:r>
    </w:p>
    <w:p w:rsidR="00CF3B0B" w:rsidRPr="005544DD" w:rsidRDefault="00CF3B0B" w:rsidP="00CF3B0B">
      <w:pPr>
        <w:widowControl w:val="0"/>
        <w:numPr>
          <w:ilvl w:val="0"/>
          <w:numId w:val="39"/>
        </w:numPr>
        <w:tabs>
          <w:tab w:val="left" w:pos="993"/>
        </w:tabs>
        <w:suppressAutoHyphens/>
        <w:spacing w:after="0" w:line="20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>выбирать из предложенных вариантов и самостоятельно искать средства и ресурсы для решения задачи и достижения цели;</w:t>
      </w:r>
    </w:p>
    <w:p w:rsidR="00CF3B0B" w:rsidRPr="005544DD" w:rsidRDefault="00CF3B0B" w:rsidP="00CF3B0B">
      <w:pPr>
        <w:widowControl w:val="0"/>
        <w:numPr>
          <w:ilvl w:val="0"/>
          <w:numId w:val="39"/>
        </w:numPr>
        <w:tabs>
          <w:tab w:val="left" w:pos="993"/>
        </w:tabs>
        <w:suppressAutoHyphens/>
        <w:spacing w:after="0" w:line="20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>составлять план решения проблемы (выполнения проекта, проведения исследования);</w:t>
      </w:r>
    </w:p>
    <w:p w:rsidR="00CF3B0B" w:rsidRPr="005544DD" w:rsidRDefault="00CF3B0B" w:rsidP="00CF3B0B">
      <w:pPr>
        <w:widowControl w:val="0"/>
        <w:numPr>
          <w:ilvl w:val="0"/>
          <w:numId w:val="39"/>
        </w:numPr>
        <w:tabs>
          <w:tab w:val="left" w:pos="993"/>
        </w:tabs>
        <w:suppressAutoHyphens/>
        <w:spacing w:after="0" w:line="20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>определять потенциальные затруднения при решении учебной и познавательной задачи и находить средства для их устранения.</w:t>
      </w:r>
    </w:p>
    <w:p w:rsidR="00CF3B0B" w:rsidRPr="005544DD" w:rsidRDefault="00CF3B0B" w:rsidP="00CF3B0B">
      <w:pPr>
        <w:widowControl w:val="0"/>
        <w:numPr>
          <w:ilvl w:val="0"/>
          <w:numId w:val="38"/>
        </w:numPr>
        <w:tabs>
          <w:tab w:val="left" w:pos="1134"/>
        </w:tabs>
        <w:suppressAutoHyphens/>
        <w:spacing w:after="0" w:line="20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  <w:r w:rsidRPr="005544DD">
        <w:rPr>
          <w:rFonts w:ascii="Times New Roman" w:hAnsi="Times New Roman" w:cs="Times New Roman"/>
          <w:i/>
          <w:sz w:val="28"/>
          <w:szCs w:val="28"/>
        </w:rPr>
        <w:t>Обучающийся сможет:</w:t>
      </w:r>
    </w:p>
    <w:p w:rsidR="00CF3B0B" w:rsidRPr="005544DD" w:rsidRDefault="00CF3B0B" w:rsidP="00CF3B0B">
      <w:pPr>
        <w:widowControl w:val="0"/>
        <w:numPr>
          <w:ilvl w:val="0"/>
          <w:numId w:val="40"/>
        </w:numPr>
        <w:tabs>
          <w:tab w:val="left" w:pos="993"/>
        </w:tabs>
        <w:suppressAutoHyphens/>
        <w:spacing w:after="0" w:line="20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>определять совместно с педагогом критерии планируемых результатов и критерии оценки своей учебной деятельности;</w:t>
      </w:r>
    </w:p>
    <w:p w:rsidR="00CF3B0B" w:rsidRPr="005544DD" w:rsidRDefault="00CF3B0B" w:rsidP="00CF3B0B">
      <w:pPr>
        <w:widowControl w:val="0"/>
        <w:numPr>
          <w:ilvl w:val="0"/>
          <w:numId w:val="40"/>
        </w:numPr>
        <w:tabs>
          <w:tab w:val="left" w:pos="993"/>
        </w:tabs>
        <w:suppressAutoHyphens/>
        <w:spacing w:after="0" w:line="20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CF3B0B" w:rsidRPr="005544DD" w:rsidRDefault="00CF3B0B" w:rsidP="00CF3B0B">
      <w:pPr>
        <w:widowControl w:val="0"/>
        <w:numPr>
          <w:ilvl w:val="0"/>
          <w:numId w:val="40"/>
        </w:numPr>
        <w:tabs>
          <w:tab w:val="left" w:pos="993"/>
        </w:tabs>
        <w:suppressAutoHyphens/>
        <w:spacing w:after="0" w:line="20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>оценивать свою деятельность, аргументируя причины достижения или отсутствия планируемого результата;</w:t>
      </w:r>
    </w:p>
    <w:p w:rsidR="00CF3B0B" w:rsidRPr="005544DD" w:rsidRDefault="00CF3B0B" w:rsidP="00CF3B0B">
      <w:pPr>
        <w:widowControl w:val="0"/>
        <w:numPr>
          <w:ilvl w:val="0"/>
          <w:numId w:val="40"/>
        </w:numPr>
        <w:tabs>
          <w:tab w:val="left" w:pos="993"/>
        </w:tabs>
        <w:suppressAutoHyphens/>
        <w:spacing w:after="0" w:line="20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результата;</w:t>
      </w:r>
    </w:p>
    <w:p w:rsidR="00CF3B0B" w:rsidRPr="005544DD" w:rsidRDefault="00CF3B0B" w:rsidP="00CF3B0B">
      <w:pPr>
        <w:widowControl w:val="0"/>
        <w:numPr>
          <w:ilvl w:val="0"/>
          <w:numId w:val="38"/>
        </w:numPr>
        <w:tabs>
          <w:tab w:val="left" w:pos="1134"/>
        </w:tabs>
        <w:suppressAutoHyphens/>
        <w:spacing w:after="0" w:line="20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 xml:space="preserve">Умение оценивать правильность выполнения учебной задачи, собственные возможности ее решения. </w:t>
      </w:r>
      <w:r w:rsidRPr="005544DD">
        <w:rPr>
          <w:rFonts w:ascii="Times New Roman" w:hAnsi="Times New Roman" w:cs="Times New Roman"/>
          <w:i/>
          <w:sz w:val="28"/>
          <w:szCs w:val="28"/>
        </w:rPr>
        <w:t>Обучающийся сможет:</w:t>
      </w:r>
    </w:p>
    <w:p w:rsidR="00CF3B0B" w:rsidRPr="005544DD" w:rsidRDefault="00CF3B0B" w:rsidP="00CF3B0B">
      <w:pPr>
        <w:widowControl w:val="0"/>
        <w:numPr>
          <w:ilvl w:val="0"/>
          <w:numId w:val="40"/>
        </w:numPr>
        <w:tabs>
          <w:tab w:val="left" w:pos="993"/>
        </w:tabs>
        <w:suppressAutoHyphens/>
        <w:spacing w:after="0" w:line="20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>определять критерии правильности выполнения учебной задачи;</w:t>
      </w:r>
    </w:p>
    <w:p w:rsidR="00CF3B0B" w:rsidRPr="005544DD" w:rsidRDefault="00CF3B0B" w:rsidP="00CF3B0B">
      <w:pPr>
        <w:widowControl w:val="0"/>
        <w:numPr>
          <w:ilvl w:val="0"/>
          <w:numId w:val="40"/>
        </w:numPr>
        <w:tabs>
          <w:tab w:val="left" w:pos="993"/>
        </w:tabs>
        <w:suppressAutoHyphens/>
        <w:spacing w:after="0" w:line="20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CF3B0B" w:rsidRPr="005544DD" w:rsidRDefault="00CF3B0B" w:rsidP="00CF3B0B">
      <w:pPr>
        <w:widowControl w:val="0"/>
        <w:numPr>
          <w:ilvl w:val="0"/>
          <w:numId w:val="40"/>
        </w:numPr>
        <w:tabs>
          <w:tab w:val="left" w:pos="993"/>
        </w:tabs>
        <w:suppressAutoHyphens/>
        <w:spacing w:after="0" w:line="20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>фиксировать и анализировать динамику собственных образовательных результатов.</w:t>
      </w:r>
    </w:p>
    <w:p w:rsidR="00CF3B0B" w:rsidRPr="005544DD" w:rsidRDefault="00CF3B0B" w:rsidP="00CF3B0B">
      <w:pPr>
        <w:widowControl w:val="0"/>
        <w:numPr>
          <w:ilvl w:val="0"/>
          <w:numId w:val="38"/>
        </w:numPr>
        <w:tabs>
          <w:tab w:val="left" w:pos="1134"/>
        </w:tabs>
        <w:suppressAutoHyphens/>
        <w:spacing w:after="0" w:line="200" w:lineRule="atLeast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CF3B0B" w:rsidRPr="005544DD" w:rsidRDefault="00CF3B0B" w:rsidP="00CF3B0B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b/>
          <w:i/>
          <w:sz w:val="28"/>
          <w:szCs w:val="28"/>
        </w:rPr>
        <w:t>Познавательные УУД</w:t>
      </w:r>
    </w:p>
    <w:p w:rsidR="00CF3B0B" w:rsidRPr="005544DD" w:rsidRDefault="00CF3B0B" w:rsidP="00CF3B0B">
      <w:pPr>
        <w:widowControl w:val="0"/>
        <w:tabs>
          <w:tab w:val="left" w:pos="1134"/>
        </w:tabs>
        <w:spacing w:after="0" w:line="2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44DD">
        <w:rPr>
          <w:rFonts w:ascii="Times New Roman" w:hAnsi="Times New Roman" w:cs="Times New Roman"/>
          <w:sz w:val="28"/>
          <w:szCs w:val="28"/>
        </w:rPr>
        <w:t xml:space="preserve">1.Умение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</w:t>
      </w:r>
      <w:r w:rsidRPr="005544DD">
        <w:rPr>
          <w:rFonts w:ascii="Times New Roman" w:hAnsi="Times New Roman" w:cs="Times New Roman"/>
          <w:sz w:val="28"/>
          <w:szCs w:val="28"/>
        </w:rPr>
        <w:lastRenderedPageBreak/>
        <w:t>рассуждение, умозаключение (индуктивное, дедуктивное, по аналогии) и делать выводы.</w:t>
      </w:r>
      <w:proofErr w:type="gramEnd"/>
      <w:r w:rsidRPr="005544DD">
        <w:rPr>
          <w:rFonts w:ascii="Times New Roman" w:hAnsi="Times New Roman" w:cs="Times New Roman"/>
          <w:sz w:val="28"/>
          <w:szCs w:val="28"/>
        </w:rPr>
        <w:t xml:space="preserve"> </w:t>
      </w:r>
      <w:r w:rsidRPr="005544DD">
        <w:rPr>
          <w:rFonts w:ascii="Times New Roman" w:hAnsi="Times New Roman" w:cs="Times New Roman"/>
          <w:i/>
          <w:sz w:val="28"/>
          <w:szCs w:val="28"/>
        </w:rPr>
        <w:t>Обучающийся сможет:</w:t>
      </w:r>
    </w:p>
    <w:p w:rsidR="00CF3B0B" w:rsidRPr="005544DD" w:rsidRDefault="00CF3B0B" w:rsidP="00CF3B0B">
      <w:pPr>
        <w:widowControl w:val="0"/>
        <w:numPr>
          <w:ilvl w:val="0"/>
          <w:numId w:val="40"/>
        </w:numPr>
        <w:tabs>
          <w:tab w:val="left" w:pos="993"/>
        </w:tabs>
        <w:suppressAutoHyphens/>
        <w:spacing w:after="0" w:line="20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>подбирать слова, соподчиненные ключевому слову, определяющие его признаки и свойства;</w:t>
      </w:r>
    </w:p>
    <w:p w:rsidR="00CF3B0B" w:rsidRPr="005544DD" w:rsidRDefault="00CF3B0B" w:rsidP="00CF3B0B">
      <w:pPr>
        <w:widowControl w:val="0"/>
        <w:numPr>
          <w:ilvl w:val="0"/>
          <w:numId w:val="40"/>
        </w:numPr>
        <w:tabs>
          <w:tab w:val="left" w:pos="993"/>
        </w:tabs>
        <w:suppressAutoHyphens/>
        <w:spacing w:after="0" w:line="20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>выстраивать логическую цепочку, состоящую из ключевого слова и соподчиненных ему слов;</w:t>
      </w:r>
    </w:p>
    <w:p w:rsidR="00CF3B0B" w:rsidRPr="005544DD" w:rsidRDefault="00CF3B0B" w:rsidP="00CF3B0B">
      <w:pPr>
        <w:widowControl w:val="0"/>
        <w:numPr>
          <w:ilvl w:val="0"/>
          <w:numId w:val="40"/>
        </w:numPr>
        <w:tabs>
          <w:tab w:val="left" w:pos="993"/>
        </w:tabs>
        <w:suppressAutoHyphens/>
        <w:spacing w:after="0" w:line="20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>выделять общий признак двух или нескольких предметов или явлений и объяснять их сходство;</w:t>
      </w:r>
    </w:p>
    <w:p w:rsidR="00CF3B0B" w:rsidRPr="005544DD" w:rsidRDefault="00CF3B0B" w:rsidP="00CF3B0B">
      <w:pPr>
        <w:widowControl w:val="0"/>
        <w:numPr>
          <w:ilvl w:val="0"/>
          <w:numId w:val="40"/>
        </w:numPr>
        <w:tabs>
          <w:tab w:val="left" w:pos="993"/>
        </w:tabs>
        <w:suppressAutoHyphens/>
        <w:spacing w:after="0" w:line="20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CF3B0B" w:rsidRPr="005544DD" w:rsidRDefault="00CF3B0B" w:rsidP="00CF3B0B">
      <w:pPr>
        <w:widowControl w:val="0"/>
        <w:numPr>
          <w:ilvl w:val="0"/>
          <w:numId w:val="40"/>
        </w:numPr>
        <w:tabs>
          <w:tab w:val="left" w:pos="993"/>
        </w:tabs>
        <w:suppressAutoHyphens/>
        <w:spacing w:after="0" w:line="20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>выделять явление из общего ряда других явлений;</w:t>
      </w:r>
    </w:p>
    <w:p w:rsidR="00CF3B0B" w:rsidRPr="005544DD" w:rsidRDefault="00CF3B0B" w:rsidP="00CF3B0B">
      <w:pPr>
        <w:widowControl w:val="0"/>
        <w:numPr>
          <w:ilvl w:val="0"/>
          <w:numId w:val="40"/>
        </w:numPr>
        <w:tabs>
          <w:tab w:val="left" w:pos="993"/>
        </w:tabs>
        <w:suppressAutoHyphens/>
        <w:spacing w:after="0" w:line="20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CF3B0B" w:rsidRPr="005544DD" w:rsidRDefault="00CF3B0B" w:rsidP="00CF3B0B">
      <w:pPr>
        <w:widowControl w:val="0"/>
        <w:numPr>
          <w:ilvl w:val="0"/>
          <w:numId w:val="40"/>
        </w:numPr>
        <w:tabs>
          <w:tab w:val="left" w:pos="993"/>
        </w:tabs>
        <w:suppressAutoHyphens/>
        <w:spacing w:after="0" w:line="20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CF3B0B" w:rsidRPr="005544DD" w:rsidRDefault="00CF3B0B" w:rsidP="00CF3B0B">
      <w:pPr>
        <w:widowControl w:val="0"/>
        <w:numPr>
          <w:ilvl w:val="0"/>
          <w:numId w:val="40"/>
        </w:numPr>
        <w:tabs>
          <w:tab w:val="left" w:pos="993"/>
        </w:tabs>
        <w:suppressAutoHyphens/>
        <w:spacing w:after="0" w:line="20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>строить рассуждение на основе сравнения предметов и явлений, выделяя при этом общие признаки;</w:t>
      </w:r>
    </w:p>
    <w:p w:rsidR="00CF3B0B" w:rsidRPr="005544DD" w:rsidRDefault="00CF3B0B" w:rsidP="00CF3B0B">
      <w:pPr>
        <w:widowControl w:val="0"/>
        <w:numPr>
          <w:ilvl w:val="0"/>
          <w:numId w:val="40"/>
        </w:numPr>
        <w:tabs>
          <w:tab w:val="left" w:pos="993"/>
        </w:tabs>
        <w:suppressAutoHyphens/>
        <w:spacing w:after="0" w:line="20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>излагать полученную информацию;</w:t>
      </w:r>
    </w:p>
    <w:p w:rsidR="00CF3B0B" w:rsidRPr="005544DD" w:rsidRDefault="00CF3B0B" w:rsidP="00CF3B0B">
      <w:pPr>
        <w:widowControl w:val="0"/>
        <w:numPr>
          <w:ilvl w:val="0"/>
          <w:numId w:val="40"/>
        </w:numPr>
        <w:tabs>
          <w:tab w:val="left" w:pos="993"/>
        </w:tabs>
        <w:suppressAutoHyphens/>
        <w:spacing w:after="0" w:line="20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>подтверждать вывод собственной аргументацией или самостоятельно полученными данными.</w:t>
      </w:r>
    </w:p>
    <w:p w:rsidR="00CF3B0B" w:rsidRPr="005544DD" w:rsidRDefault="00CF3B0B" w:rsidP="00CF3B0B">
      <w:pPr>
        <w:widowControl w:val="0"/>
        <w:tabs>
          <w:tab w:val="left" w:pos="1134"/>
        </w:tabs>
        <w:spacing w:after="0" w:line="200" w:lineRule="atLeast"/>
        <w:ind w:left="960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 xml:space="preserve">2.Смысловое чтение. </w:t>
      </w:r>
      <w:r w:rsidRPr="005544DD">
        <w:rPr>
          <w:rFonts w:ascii="Times New Roman" w:hAnsi="Times New Roman" w:cs="Times New Roman"/>
          <w:i/>
          <w:sz w:val="28"/>
          <w:szCs w:val="28"/>
        </w:rPr>
        <w:t>Обучающийся сможет:</w:t>
      </w:r>
    </w:p>
    <w:p w:rsidR="00CF3B0B" w:rsidRPr="005544DD" w:rsidRDefault="00CF3B0B" w:rsidP="00CF3B0B">
      <w:pPr>
        <w:widowControl w:val="0"/>
        <w:numPr>
          <w:ilvl w:val="0"/>
          <w:numId w:val="40"/>
        </w:numPr>
        <w:tabs>
          <w:tab w:val="left" w:pos="993"/>
        </w:tabs>
        <w:suppressAutoHyphens/>
        <w:spacing w:after="0" w:line="20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>находить в тексте требуемую информацию (в соответствии с целями своей деятельности);</w:t>
      </w:r>
    </w:p>
    <w:p w:rsidR="00CF3B0B" w:rsidRPr="005544DD" w:rsidRDefault="00CF3B0B" w:rsidP="00CF3B0B">
      <w:pPr>
        <w:widowControl w:val="0"/>
        <w:numPr>
          <w:ilvl w:val="0"/>
          <w:numId w:val="40"/>
        </w:numPr>
        <w:tabs>
          <w:tab w:val="left" w:pos="993"/>
        </w:tabs>
        <w:suppressAutoHyphens/>
        <w:spacing w:after="0" w:line="20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>ориентироваться в содержании текста, понимать целостный смысл текста, структурировать текст;</w:t>
      </w:r>
    </w:p>
    <w:p w:rsidR="00CF3B0B" w:rsidRPr="005544DD" w:rsidRDefault="00CF3B0B" w:rsidP="00CF3B0B">
      <w:pPr>
        <w:widowControl w:val="0"/>
        <w:numPr>
          <w:ilvl w:val="0"/>
          <w:numId w:val="40"/>
        </w:numPr>
        <w:tabs>
          <w:tab w:val="left" w:pos="993"/>
        </w:tabs>
        <w:suppressAutoHyphens/>
        <w:spacing w:after="0" w:line="20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>устанавливать взаимосвязь описанных в тексте событий, явлений, процессов;</w:t>
      </w:r>
    </w:p>
    <w:p w:rsidR="00CF3B0B" w:rsidRPr="005544DD" w:rsidRDefault="00CF3B0B" w:rsidP="00CF3B0B">
      <w:pPr>
        <w:widowControl w:val="0"/>
        <w:numPr>
          <w:ilvl w:val="0"/>
          <w:numId w:val="40"/>
        </w:numPr>
        <w:tabs>
          <w:tab w:val="left" w:pos="993"/>
        </w:tabs>
        <w:suppressAutoHyphens/>
        <w:spacing w:after="0" w:line="20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>определять идею текста;</w:t>
      </w:r>
    </w:p>
    <w:p w:rsidR="00CF3B0B" w:rsidRPr="005544DD" w:rsidRDefault="00CF3B0B" w:rsidP="00CF3B0B">
      <w:pPr>
        <w:widowControl w:val="0"/>
        <w:numPr>
          <w:ilvl w:val="0"/>
          <w:numId w:val="40"/>
        </w:numPr>
        <w:tabs>
          <w:tab w:val="left" w:pos="993"/>
        </w:tabs>
        <w:suppressAutoHyphens/>
        <w:spacing w:after="0" w:line="20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>преобразовывать текст;</w:t>
      </w:r>
    </w:p>
    <w:p w:rsidR="00CF3B0B" w:rsidRPr="005544DD" w:rsidRDefault="00CF3B0B" w:rsidP="00CF3B0B">
      <w:pPr>
        <w:widowControl w:val="0"/>
        <w:numPr>
          <w:ilvl w:val="0"/>
          <w:numId w:val="40"/>
        </w:numPr>
        <w:tabs>
          <w:tab w:val="left" w:pos="993"/>
        </w:tabs>
        <w:suppressAutoHyphens/>
        <w:spacing w:after="0" w:line="20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>оценивать содержание и форму текста.</w:t>
      </w:r>
    </w:p>
    <w:p w:rsidR="00CF3B0B" w:rsidRPr="005544DD" w:rsidRDefault="00CF3B0B" w:rsidP="00CF3B0B">
      <w:pPr>
        <w:widowControl w:val="0"/>
        <w:tabs>
          <w:tab w:val="left" w:pos="1134"/>
        </w:tabs>
        <w:spacing w:after="0" w:line="200" w:lineRule="atLeas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 xml:space="preserve">3.Формирование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</w:r>
      <w:r w:rsidRPr="005544DD">
        <w:rPr>
          <w:rFonts w:ascii="Times New Roman" w:hAnsi="Times New Roman" w:cs="Times New Roman"/>
          <w:i/>
          <w:sz w:val="28"/>
          <w:szCs w:val="28"/>
        </w:rPr>
        <w:t>Обучающийся сможет:</w:t>
      </w:r>
    </w:p>
    <w:p w:rsidR="00CF3B0B" w:rsidRPr="005544DD" w:rsidRDefault="00CF3B0B" w:rsidP="00CF3B0B">
      <w:pPr>
        <w:widowControl w:val="0"/>
        <w:numPr>
          <w:ilvl w:val="0"/>
          <w:numId w:val="40"/>
        </w:numPr>
        <w:tabs>
          <w:tab w:val="left" w:pos="993"/>
        </w:tabs>
        <w:suppressAutoHyphens/>
        <w:spacing w:after="0" w:line="20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>выражать свое отношение к природе через рисунки, сочинения, проектные работы.</w:t>
      </w:r>
    </w:p>
    <w:p w:rsidR="00CF3B0B" w:rsidRPr="005544DD" w:rsidRDefault="00CF3B0B" w:rsidP="00CF3B0B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 xml:space="preserve">4. Развитие мотивации к овладению культурой активного использования словарей и других поисковых систем. </w:t>
      </w:r>
      <w:r w:rsidRPr="005544DD">
        <w:rPr>
          <w:rFonts w:ascii="Times New Roman" w:hAnsi="Times New Roman" w:cs="Times New Roman"/>
          <w:i/>
          <w:sz w:val="28"/>
          <w:szCs w:val="28"/>
        </w:rPr>
        <w:t>Обучающийся сможет:</w:t>
      </w:r>
    </w:p>
    <w:p w:rsidR="00CF3B0B" w:rsidRPr="005544DD" w:rsidRDefault="00CF3B0B" w:rsidP="00CF3B0B">
      <w:pPr>
        <w:pStyle w:val="13"/>
        <w:widowControl/>
        <w:numPr>
          <w:ilvl w:val="0"/>
          <w:numId w:val="40"/>
        </w:numPr>
        <w:spacing w:after="0" w:line="200" w:lineRule="atLeast"/>
        <w:ind w:left="993" w:hanging="284"/>
        <w:jc w:val="both"/>
        <w:rPr>
          <w:rFonts w:ascii="Times New Roman" w:hAnsi="Times New Roman"/>
          <w:sz w:val="28"/>
          <w:szCs w:val="28"/>
          <w:lang w:val="ru-RU"/>
        </w:rPr>
      </w:pPr>
      <w:r w:rsidRPr="005544DD">
        <w:rPr>
          <w:rFonts w:ascii="Times New Roman" w:hAnsi="Times New Roman"/>
          <w:sz w:val="28"/>
          <w:szCs w:val="28"/>
          <w:lang w:val="ru-RU"/>
        </w:rPr>
        <w:t>определять необходимые ключевые поисковые слова и запросы;</w:t>
      </w:r>
    </w:p>
    <w:p w:rsidR="00CF3B0B" w:rsidRPr="005544DD" w:rsidRDefault="00CF3B0B" w:rsidP="00CF3B0B">
      <w:pPr>
        <w:pStyle w:val="13"/>
        <w:widowControl/>
        <w:numPr>
          <w:ilvl w:val="0"/>
          <w:numId w:val="40"/>
        </w:numPr>
        <w:spacing w:after="0" w:line="200" w:lineRule="atLeast"/>
        <w:ind w:left="993" w:hanging="284"/>
        <w:jc w:val="both"/>
        <w:rPr>
          <w:rFonts w:ascii="Times New Roman" w:hAnsi="Times New Roman"/>
          <w:sz w:val="28"/>
          <w:szCs w:val="28"/>
          <w:lang w:val="ru-RU"/>
        </w:rPr>
      </w:pPr>
      <w:r w:rsidRPr="005544DD">
        <w:rPr>
          <w:rFonts w:ascii="Times New Roman" w:hAnsi="Times New Roman"/>
          <w:sz w:val="28"/>
          <w:szCs w:val="28"/>
          <w:lang w:val="ru-RU"/>
        </w:rPr>
        <w:t>осуществлять взаимодействие с электронными поисковыми системами, словарями;</w:t>
      </w:r>
    </w:p>
    <w:p w:rsidR="00CF3B0B" w:rsidRPr="005544DD" w:rsidRDefault="00CF3B0B" w:rsidP="00CF3B0B">
      <w:pPr>
        <w:pStyle w:val="13"/>
        <w:widowControl/>
        <w:numPr>
          <w:ilvl w:val="0"/>
          <w:numId w:val="40"/>
        </w:numPr>
        <w:spacing w:after="0" w:line="200" w:lineRule="atLeast"/>
        <w:ind w:left="993" w:hanging="284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 w:rsidRPr="005544DD">
        <w:rPr>
          <w:rFonts w:ascii="Times New Roman" w:hAnsi="Times New Roman"/>
          <w:sz w:val="28"/>
          <w:szCs w:val="28"/>
          <w:lang w:val="ru-RU"/>
        </w:rPr>
        <w:t>формировать множественную выборку из поисковых источников для объективизации результатов поиска.</w:t>
      </w:r>
    </w:p>
    <w:p w:rsidR="00CF3B0B" w:rsidRPr="005544DD" w:rsidRDefault="00CF3B0B" w:rsidP="00CF3B0B">
      <w:pPr>
        <w:tabs>
          <w:tab w:val="left" w:pos="993"/>
        </w:tabs>
        <w:spacing w:after="0" w:line="2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b/>
          <w:i/>
          <w:sz w:val="28"/>
          <w:szCs w:val="28"/>
        </w:rPr>
        <w:lastRenderedPageBreak/>
        <w:t>Коммуникативные УУД</w:t>
      </w:r>
    </w:p>
    <w:p w:rsidR="00CF3B0B" w:rsidRPr="005544DD" w:rsidRDefault="00CF3B0B" w:rsidP="00CF3B0B">
      <w:pPr>
        <w:pStyle w:val="13"/>
        <w:tabs>
          <w:tab w:val="left" w:pos="426"/>
        </w:tabs>
        <w:spacing w:after="0" w:line="200" w:lineRule="atLeast"/>
        <w:ind w:left="0" w:firstLine="709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5544DD">
        <w:rPr>
          <w:rFonts w:ascii="Times New Roman" w:hAnsi="Times New Roman"/>
          <w:sz w:val="28"/>
          <w:szCs w:val="28"/>
          <w:lang w:val="ru-RU"/>
        </w:rPr>
        <w:t xml:space="preserve">1.Умение организовывать учебное сотрудничество и совместную деятельность с учителем;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:rsidR="00CF3B0B" w:rsidRPr="005544DD" w:rsidRDefault="00CF3B0B" w:rsidP="00CF3B0B">
      <w:pPr>
        <w:pStyle w:val="13"/>
        <w:tabs>
          <w:tab w:val="left" w:pos="426"/>
        </w:tabs>
        <w:spacing w:after="0" w:line="200" w:lineRule="atLeast"/>
        <w:ind w:left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544DD">
        <w:rPr>
          <w:rFonts w:ascii="Times New Roman" w:hAnsi="Times New Roman"/>
          <w:i/>
          <w:sz w:val="28"/>
          <w:szCs w:val="28"/>
        </w:rPr>
        <w:t>Обучающийся</w:t>
      </w:r>
      <w:proofErr w:type="spellEnd"/>
      <w:r w:rsidRPr="005544D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544DD">
        <w:rPr>
          <w:rFonts w:ascii="Times New Roman" w:hAnsi="Times New Roman"/>
          <w:i/>
          <w:sz w:val="28"/>
          <w:szCs w:val="28"/>
        </w:rPr>
        <w:t>сможет</w:t>
      </w:r>
      <w:proofErr w:type="spellEnd"/>
      <w:r w:rsidRPr="005544DD">
        <w:rPr>
          <w:rFonts w:ascii="Times New Roman" w:hAnsi="Times New Roman"/>
          <w:sz w:val="28"/>
          <w:szCs w:val="28"/>
        </w:rPr>
        <w:t>:</w:t>
      </w:r>
    </w:p>
    <w:p w:rsidR="00CF3B0B" w:rsidRPr="005544DD" w:rsidRDefault="00CF3B0B" w:rsidP="00CF3B0B">
      <w:pPr>
        <w:widowControl w:val="0"/>
        <w:numPr>
          <w:ilvl w:val="0"/>
          <w:numId w:val="41"/>
        </w:numPr>
        <w:tabs>
          <w:tab w:val="left" w:pos="709"/>
        </w:tabs>
        <w:suppressAutoHyphens/>
        <w:spacing w:after="0" w:line="200" w:lineRule="atLeast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>играть определенную роль в совместной деятельности;</w:t>
      </w:r>
    </w:p>
    <w:p w:rsidR="00CF3B0B" w:rsidRPr="005544DD" w:rsidRDefault="00CF3B0B" w:rsidP="00CF3B0B">
      <w:pPr>
        <w:widowControl w:val="0"/>
        <w:numPr>
          <w:ilvl w:val="0"/>
          <w:numId w:val="41"/>
        </w:numPr>
        <w:tabs>
          <w:tab w:val="left" w:pos="709"/>
        </w:tabs>
        <w:suppressAutoHyphens/>
        <w:spacing w:after="0" w:line="200" w:lineRule="atLeast"/>
        <w:ind w:left="709" w:hanging="284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>принимать позицию собеседника,  понимая позицию другого, различать в его речи: мнение (точку зрения), доказательство (аргументы), гипотезы;</w:t>
      </w:r>
    </w:p>
    <w:p w:rsidR="00CF3B0B" w:rsidRPr="005544DD" w:rsidRDefault="00CF3B0B" w:rsidP="00CF3B0B">
      <w:pPr>
        <w:widowControl w:val="0"/>
        <w:numPr>
          <w:ilvl w:val="0"/>
          <w:numId w:val="41"/>
        </w:numPr>
        <w:tabs>
          <w:tab w:val="left" w:pos="709"/>
        </w:tabs>
        <w:suppressAutoHyphens/>
        <w:spacing w:after="0" w:line="200" w:lineRule="atLeast"/>
        <w:ind w:left="709" w:hanging="284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>организовывать учебное взаимодействие в группе (определять общие цели, распределять роли, договариваться друг с другом);</w:t>
      </w:r>
    </w:p>
    <w:p w:rsidR="00CF3B0B" w:rsidRPr="005544DD" w:rsidRDefault="00CF3B0B" w:rsidP="00CF3B0B">
      <w:pPr>
        <w:widowControl w:val="0"/>
        <w:numPr>
          <w:ilvl w:val="0"/>
          <w:numId w:val="41"/>
        </w:numPr>
        <w:tabs>
          <w:tab w:val="left" w:pos="709"/>
        </w:tabs>
        <w:suppressAutoHyphens/>
        <w:spacing w:after="0" w:line="200" w:lineRule="atLeast"/>
        <w:ind w:left="709" w:hanging="284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>устранять в рамках диалога разрывы в коммуникации, обусловленные непониманием и неприятием со стороны собеседника задачи, формы или содержания диалога.</w:t>
      </w:r>
    </w:p>
    <w:p w:rsidR="00CF3B0B" w:rsidRPr="005544DD" w:rsidRDefault="00CF3B0B" w:rsidP="00CF3B0B">
      <w:pPr>
        <w:widowControl w:val="0"/>
        <w:tabs>
          <w:tab w:val="left" w:pos="142"/>
        </w:tabs>
        <w:spacing w:after="0" w:line="2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 xml:space="preserve">2.Умение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  <w:r w:rsidRPr="005544DD">
        <w:rPr>
          <w:rFonts w:ascii="Times New Roman" w:hAnsi="Times New Roman" w:cs="Times New Roman"/>
          <w:i/>
          <w:sz w:val="28"/>
          <w:szCs w:val="28"/>
        </w:rPr>
        <w:t>Обучающийся сможет:</w:t>
      </w:r>
    </w:p>
    <w:p w:rsidR="00CF3B0B" w:rsidRPr="005544DD" w:rsidRDefault="00CF3B0B" w:rsidP="00CF3B0B">
      <w:pPr>
        <w:widowControl w:val="0"/>
        <w:numPr>
          <w:ilvl w:val="0"/>
          <w:numId w:val="40"/>
        </w:numPr>
        <w:tabs>
          <w:tab w:val="left" w:pos="993"/>
        </w:tabs>
        <w:suppressAutoHyphens/>
        <w:spacing w:after="0" w:line="20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>отбирать и использовать речевые средства в процессе коммуникации с другими людьми (диалог в паре, в малой группе);</w:t>
      </w:r>
    </w:p>
    <w:p w:rsidR="00CF3B0B" w:rsidRPr="005544DD" w:rsidRDefault="00CF3B0B" w:rsidP="00CF3B0B">
      <w:pPr>
        <w:widowControl w:val="0"/>
        <w:numPr>
          <w:ilvl w:val="0"/>
          <w:numId w:val="40"/>
        </w:numPr>
        <w:tabs>
          <w:tab w:val="left" w:pos="993"/>
        </w:tabs>
        <w:suppressAutoHyphens/>
        <w:spacing w:after="0" w:line="20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>представлять в устной или письменной форме развернутый план собственной деятельности;</w:t>
      </w:r>
    </w:p>
    <w:p w:rsidR="00CF3B0B" w:rsidRPr="005544DD" w:rsidRDefault="00CF3B0B" w:rsidP="00CF3B0B">
      <w:pPr>
        <w:widowControl w:val="0"/>
        <w:numPr>
          <w:ilvl w:val="0"/>
          <w:numId w:val="40"/>
        </w:numPr>
        <w:tabs>
          <w:tab w:val="left" w:pos="993"/>
        </w:tabs>
        <w:suppressAutoHyphens/>
        <w:spacing w:after="0" w:line="20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CF3B0B" w:rsidRPr="005544DD" w:rsidRDefault="00CF3B0B" w:rsidP="00CF3B0B">
      <w:pPr>
        <w:widowControl w:val="0"/>
        <w:numPr>
          <w:ilvl w:val="0"/>
          <w:numId w:val="40"/>
        </w:numPr>
        <w:tabs>
          <w:tab w:val="left" w:pos="993"/>
        </w:tabs>
        <w:suppressAutoHyphens/>
        <w:spacing w:after="0" w:line="20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>принимать решение в ходе диалога и согласовывать его с собеседником;</w:t>
      </w:r>
    </w:p>
    <w:p w:rsidR="00CF3B0B" w:rsidRPr="005544DD" w:rsidRDefault="00CF3B0B" w:rsidP="00CF3B0B">
      <w:pPr>
        <w:widowControl w:val="0"/>
        <w:numPr>
          <w:ilvl w:val="0"/>
          <w:numId w:val="40"/>
        </w:numPr>
        <w:tabs>
          <w:tab w:val="left" w:pos="993"/>
        </w:tabs>
        <w:suppressAutoHyphens/>
        <w:spacing w:after="0" w:line="20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>создавать письменные оригинальные тексты с использованием необходимых речевых средств;</w:t>
      </w:r>
    </w:p>
    <w:p w:rsidR="00CF3B0B" w:rsidRPr="005544DD" w:rsidRDefault="00CF3B0B" w:rsidP="00CF3B0B">
      <w:pPr>
        <w:widowControl w:val="0"/>
        <w:numPr>
          <w:ilvl w:val="0"/>
          <w:numId w:val="40"/>
        </w:numPr>
        <w:tabs>
          <w:tab w:val="left" w:pos="993"/>
        </w:tabs>
        <w:suppressAutoHyphens/>
        <w:spacing w:after="0" w:line="20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>использовать вербальные и невербальные средства или наглядные материалы, подготовленные  под руководством учителя;</w:t>
      </w:r>
    </w:p>
    <w:p w:rsidR="00CF3B0B" w:rsidRPr="005544DD" w:rsidRDefault="00CF3B0B" w:rsidP="00CF3B0B">
      <w:pPr>
        <w:widowControl w:val="0"/>
        <w:numPr>
          <w:ilvl w:val="0"/>
          <w:numId w:val="40"/>
        </w:numPr>
        <w:tabs>
          <w:tab w:val="left" w:pos="993"/>
        </w:tabs>
        <w:suppressAutoHyphens/>
        <w:spacing w:after="0" w:line="20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CF3B0B" w:rsidRPr="005544DD" w:rsidRDefault="00CF3B0B" w:rsidP="00CF3B0B">
      <w:pPr>
        <w:widowControl w:val="0"/>
        <w:tabs>
          <w:tab w:val="left" w:pos="993"/>
        </w:tabs>
        <w:spacing w:after="0" w:line="2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 xml:space="preserve">3.Формирование и развитие компетентности в области использования информационно-коммуникационных технологий (далее – ИКТ). </w:t>
      </w:r>
      <w:r w:rsidRPr="005544DD">
        <w:rPr>
          <w:rFonts w:ascii="Times New Roman" w:hAnsi="Times New Roman" w:cs="Times New Roman"/>
          <w:i/>
          <w:sz w:val="28"/>
          <w:szCs w:val="28"/>
        </w:rPr>
        <w:t>Обучающийся сможет:</w:t>
      </w:r>
    </w:p>
    <w:p w:rsidR="00CF3B0B" w:rsidRPr="005544DD" w:rsidRDefault="00CF3B0B" w:rsidP="00CF3B0B">
      <w:pPr>
        <w:widowControl w:val="0"/>
        <w:numPr>
          <w:ilvl w:val="0"/>
          <w:numId w:val="40"/>
        </w:numPr>
        <w:tabs>
          <w:tab w:val="left" w:pos="993"/>
        </w:tabs>
        <w:suppressAutoHyphens/>
        <w:spacing w:after="0" w:line="20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CF3B0B" w:rsidRPr="005544DD" w:rsidRDefault="00CF3B0B" w:rsidP="00CF3B0B">
      <w:pPr>
        <w:widowControl w:val="0"/>
        <w:numPr>
          <w:ilvl w:val="0"/>
          <w:numId w:val="40"/>
        </w:numPr>
        <w:tabs>
          <w:tab w:val="left" w:pos="993"/>
        </w:tabs>
        <w:suppressAutoHyphens/>
        <w:spacing w:after="0" w:line="20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lastRenderedPageBreak/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CF3B0B" w:rsidRPr="005544DD" w:rsidRDefault="00CF3B0B" w:rsidP="00CF3B0B">
      <w:pPr>
        <w:widowControl w:val="0"/>
        <w:numPr>
          <w:ilvl w:val="0"/>
          <w:numId w:val="40"/>
        </w:numPr>
        <w:tabs>
          <w:tab w:val="left" w:pos="993"/>
        </w:tabs>
        <w:suppressAutoHyphens/>
        <w:spacing w:after="0" w:line="20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написание писем, сочинений, докладов, рефератов, создание презентаций); 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CF3B0B" w:rsidRPr="005544DD" w:rsidRDefault="00CF3B0B" w:rsidP="00CF3B0B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>При изучении литературы обучающиеся усовершенствуют приобретенные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CF3B0B" w:rsidRPr="005544DD" w:rsidRDefault="00CF3B0B" w:rsidP="00CF3B0B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>•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CF3B0B" w:rsidRPr="005544DD" w:rsidRDefault="00CF3B0B" w:rsidP="00CF3B0B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>• 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CF3B0B" w:rsidRPr="005544DD" w:rsidRDefault="00CF3B0B" w:rsidP="00CF3B0B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>• заполнять и дополнять таблицы, схемы.</w:t>
      </w:r>
    </w:p>
    <w:p w:rsidR="00CF3B0B" w:rsidRPr="005544DD" w:rsidRDefault="00CF3B0B" w:rsidP="00CF3B0B">
      <w:pPr>
        <w:suppressAutoHyphens/>
        <w:spacing w:after="0" w:line="200" w:lineRule="atLeast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>В ходе изучения произведений  родной литературы обучающиеся приобретут опыт проектной деятельности как особой формы учебной работы, способствующей воспитанию самостоятельности, инициативности.</w:t>
      </w:r>
    </w:p>
    <w:p w:rsidR="00CF3B0B" w:rsidRPr="005544DD" w:rsidRDefault="00CF3B0B" w:rsidP="00CF3B0B">
      <w:pPr>
        <w:spacing w:after="0" w:line="200" w:lineRule="atLeast"/>
        <w:ind w:hanging="18"/>
        <w:jc w:val="both"/>
        <w:rPr>
          <w:rStyle w:val="dash041e005f0431005f044b005f0447005f043d005f044b005f0439005f005fchar1char1"/>
          <w:b/>
          <w:bCs/>
          <w:sz w:val="28"/>
          <w:szCs w:val="28"/>
        </w:rPr>
      </w:pPr>
      <w:r w:rsidRPr="005544DD">
        <w:rPr>
          <w:rStyle w:val="dash041e005f0431005f044b005f0447005f043d005f044b005f0439005f005fchar1char1"/>
          <w:sz w:val="28"/>
          <w:szCs w:val="28"/>
        </w:rPr>
        <w:t xml:space="preserve">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 </w:t>
      </w:r>
    </w:p>
    <w:p w:rsidR="00CF3B0B" w:rsidRPr="005544DD" w:rsidRDefault="00CF3B0B" w:rsidP="00CF3B0B">
      <w:pPr>
        <w:spacing w:after="0" w:line="200" w:lineRule="atLeast"/>
        <w:ind w:hanging="1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544DD">
        <w:rPr>
          <w:rStyle w:val="dash041e005f0431005f044b005f0447005f043d005f044b005f0439005f005fchar1char1"/>
          <w:b/>
          <w:bCs/>
          <w:sz w:val="28"/>
          <w:szCs w:val="28"/>
        </w:rPr>
        <w:t>Предметные результаты.</w:t>
      </w:r>
    </w:p>
    <w:p w:rsidR="00CF3B0B" w:rsidRPr="005544DD" w:rsidRDefault="00CF3B0B" w:rsidP="00CF3B0B">
      <w:pPr>
        <w:pStyle w:val="ConsPlusNormal"/>
        <w:spacing w:line="200" w:lineRule="atLeast"/>
        <w:ind w:firstLine="540"/>
        <w:jc w:val="both"/>
        <w:rPr>
          <w:rFonts w:cs="Times New Roman"/>
          <w:szCs w:val="28"/>
        </w:rPr>
      </w:pPr>
      <w:r w:rsidRPr="005544DD">
        <w:rPr>
          <w:rFonts w:cs="Times New Roman"/>
          <w:b/>
          <w:bCs/>
          <w:i/>
          <w:iCs/>
          <w:szCs w:val="28"/>
        </w:rPr>
        <w:t>Ученик научится:</w:t>
      </w:r>
    </w:p>
    <w:p w:rsidR="00CF3B0B" w:rsidRPr="005544DD" w:rsidRDefault="00CF3B0B" w:rsidP="00CF3B0B">
      <w:pPr>
        <w:pStyle w:val="ConsPlusNormal"/>
        <w:spacing w:line="200" w:lineRule="atLeast"/>
        <w:ind w:firstLine="540"/>
        <w:jc w:val="both"/>
        <w:rPr>
          <w:rFonts w:cs="Times New Roman"/>
          <w:bCs/>
          <w:iCs/>
          <w:szCs w:val="28"/>
        </w:rPr>
      </w:pPr>
      <w:r w:rsidRPr="005544DD">
        <w:rPr>
          <w:rFonts w:cs="Times New Roman"/>
          <w:szCs w:val="28"/>
        </w:rPr>
        <w:t>1)взаимодействовать с окружающими людьми в ситуациях формального и неформального межличностного и межкультурного общения;</w:t>
      </w:r>
    </w:p>
    <w:p w:rsidR="00CF3B0B" w:rsidRPr="005544DD" w:rsidRDefault="00CF3B0B" w:rsidP="00CF3B0B">
      <w:pPr>
        <w:pStyle w:val="ConsPlusNormal"/>
        <w:spacing w:line="200" w:lineRule="atLeast"/>
        <w:ind w:firstLine="539"/>
        <w:jc w:val="both"/>
        <w:rPr>
          <w:rFonts w:cs="Times New Roman"/>
          <w:szCs w:val="28"/>
        </w:rPr>
      </w:pPr>
      <w:r w:rsidRPr="005544DD">
        <w:rPr>
          <w:rFonts w:cs="Times New Roman"/>
          <w:bCs/>
          <w:iCs/>
          <w:szCs w:val="28"/>
        </w:rPr>
        <w:t>2</w:t>
      </w:r>
      <w:r w:rsidRPr="005544DD">
        <w:rPr>
          <w:rFonts w:cs="Times New Roman"/>
          <w:b/>
          <w:bCs/>
          <w:iCs/>
          <w:szCs w:val="28"/>
        </w:rPr>
        <w:t>)</w:t>
      </w:r>
      <w:r w:rsidRPr="005544DD">
        <w:rPr>
          <w:rFonts w:cs="Times New Roman"/>
          <w:szCs w:val="28"/>
        </w:rPr>
        <w:t xml:space="preserve"> понимание определяющей роли языка в развитии интеллектуальных и творческих способностей личности в процессе образования и самообразования;</w:t>
      </w:r>
    </w:p>
    <w:p w:rsidR="00CF3B0B" w:rsidRPr="005544DD" w:rsidRDefault="00CF3B0B" w:rsidP="00CF3B0B">
      <w:pPr>
        <w:pStyle w:val="ConsPlusNormal"/>
        <w:spacing w:line="200" w:lineRule="atLeast"/>
        <w:ind w:firstLine="539"/>
        <w:jc w:val="both"/>
        <w:rPr>
          <w:rFonts w:cs="Times New Roman"/>
          <w:szCs w:val="28"/>
        </w:rPr>
      </w:pPr>
      <w:r w:rsidRPr="005544DD">
        <w:rPr>
          <w:rFonts w:cs="Times New Roman"/>
          <w:szCs w:val="28"/>
        </w:rPr>
        <w:t>3) использовать коммуникативно-эстетические возможности родного языка;</w:t>
      </w:r>
    </w:p>
    <w:p w:rsidR="00CF3B0B" w:rsidRPr="005544DD" w:rsidRDefault="00CF3B0B" w:rsidP="00CF3B0B">
      <w:pPr>
        <w:pStyle w:val="ConsPlusNormal"/>
        <w:spacing w:line="200" w:lineRule="atLeast"/>
        <w:ind w:firstLine="539"/>
        <w:jc w:val="both"/>
        <w:rPr>
          <w:rFonts w:cs="Times New Roman"/>
          <w:szCs w:val="28"/>
        </w:rPr>
      </w:pPr>
      <w:r w:rsidRPr="005544DD">
        <w:rPr>
          <w:rFonts w:cs="Times New Roman"/>
          <w:szCs w:val="28"/>
        </w:rPr>
        <w:t xml:space="preserve">4)проводить различные виды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</w:t>
      </w:r>
      <w:proofErr w:type="spellStart"/>
      <w:r w:rsidRPr="005544DD">
        <w:rPr>
          <w:rFonts w:cs="Times New Roman"/>
          <w:szCs w:val="28"/>
        </w:rPr>
        <w:t>многоаспектного</w:t>
      </w:r>
      <w:proofErr w:type="spellEnd"/>
      <w:r w:rsidRPr="005544DD">
        <w:rPr>
          <w:rFonts w:cs="Times New Roman"/>
          <w:szCs w:val="28"/>
        </w:rPr>
        <w:t xml:space="preserve"> анализа текста;</w:t>
      </w:r>
    </w:p>
    <w:p w:rsidR="00CF3B0B" w:rsidRPr="005544DD" w:rsidRDefault="00CF3B0B" w:rsidP="00CF3B0B">
      <w:pPr>
        <w:pStyle w:val="ConsPlusNormal"/>
        <w:spacing w:line="200" w:lineRule="atLeast"/>
        <w:ind w:firstLine="539"/>
        <w:jc w:val="both"/>
        <w:rPr>
          <w:rFonts w:cs="Times New Roman"/>
          <w:szCs w:val="28"/>
        </w:rPr>
      </w:pPr>
      <w:r w:rsidRPr="005544DD">
        <w:rPr>
          <w:rFonts w:cs="Times New Roman"/>
          <w:szCs w:val="28"/>
        </w:rPr>
        <w:t>5) использовать в речевой практике при создании устных и письменных высказываний стилистические ресурсы лексики и фразеологии родного языка, основные нормы родного языка (орфоэпические, лексические, грамматические, орфографические, пунктуационные), нормы речевого этикета и стремиться к речевому самосовершенствованию;</w:t>
      </w:r>
    </w:p>
    <w:p w:rsidR="00CF3B0B" w:rsidRPr="005544DD" w:rsidRDefault="00CF3B0B" w:rsidP="00CF3B0B">
      <w:pPr>
        <w:pStyle w:val="ConsPlusNormal"/>
        <w:spacing w:line="200" w:lineRule="atLeast"/>
        <w:ind w:firstLine="540"/>
        <w:jc w:val="both"/>
        <w:rPr>
          <w:rFonts w:cs="Times New Roman"/>
          <w:szCs w:val="28"/>
        </w:rPr>
      </w:pPr>
      <w:r w:rsidRPr="005544DD">
        <w:rPr>
          <w:rFonts w:cs="Times New Roman"/>
          <w:szCs w:val="28"/>
        </w:rPr>
        <w:lastRenderedPageBreak/>
        <w:t xml:space="preserve">6)осознавать значимость чтения и изучения родной литературы для своего дальнейшего развития; испытывать потребность в систематическом чтении как средстве познания мира и себя в этом мире, гармонизации отношений человека и общества, </w:t>
      </w:r>
      <w:proofErr w:type="spellStart"/>
      <w:r w:rsidRPr="005544DD">
        <w:rPr>
          <w:rFonts w:cs="Times New Roman"/>
          <w:szCs w:val="28"/>
        </w:rPr>
        <w:t>многоаспектного</w:t>
      </w:r>
      <w:proofErr w:type="spellEnd"/>
      <w:r w:rsidRPr="005544DD">
        <w:rPr>
          <w:rFonts w:cs="Times New Roman"/>
          <w:szCs w:val="28"/>
        </w:rPr>
        <w:t xml:space="preserve"> диалога;</w:t>
      </w:r>
    </w:p>
    <w:p w:rsidR="00CF3B0B" w:rsidRPr="005544DD" w:rsidRDefault="00CF3B0B" w:rsidP="00CF3B0B">
      <w:pPr>
        <w:pStyle w:val="ConsPlusNormal"/>
        <w:spacing w:line="200" w:lineRule="atLeast"/>
        <w:ind w:firstLine="540"/>
        <w:jc w:val="both"/>
        <w:rPr>
          <w:rFonts w:cs="Times New Roman"/>
          <w:szCs w:val="28"/>
        </w:rPr>
      </w:pPr>
      <w:r w:rsidRPr="005544DD">
        <w:rPr>
          <w:rFonts w:cs="Times New Roman"/>
          <w:szCs w:val="28"/>
        </w:rPr>
        <w:t>7) воспринимать родную литературу как одну из основных национально-культурных ценностей народа, как особого способа познания жизни;</w:t>
      </w:r>
    </w:p>
    <w:p w:rsidR="00CF3B0B" w:rsidRPr="005544DD" w:rsidRDefault="00CF3B0B" w:rsidP="00CF3B0B">
      <w:pPr>
        <w:pStyle w:val="ConsPlusNormal"/>
        <w:spacing w:line="200" w:lineRule="atLeast"/>
        <w:ind w:firstLine="540"/>
        <w:jc w:val="both"/>
        <w:rPr>
          <w:rFonts w:cs="Times New Roman"/>
          <w:b/>
          <w:bCs/>
          <w:i/>
          <w:iCs/>
          <w:szCs w:val="28"/>
        </w:rPr>
      </w:pPr>
      <w:r w:rsidRPr="005544DD">
        <w:rPr>
          <w:rFonts w:cs="Times New Roman"/>
          <w:szCs w:val="28"/>
        </w:rPr>
        <w:t>8) осознавать коммуникативно-эстетические возможности родного языка на основе изучения выдающихся произведений культуры своего народа, российской и мировой культуры;</w:t>
      </w:r>
    </w:p>
    <w:p w:rsidR="00CF3B0B" w:rsidRPr="005544DD" w:rsidRDefault="00CF3B0B" w:rsidP="00CF3B0B">
      <w:pPr>
        <w:pStyle w:val="ConsPlusNormal"/>
        <w:spacing w:line="200" w:lineRule="atLeast"/>
        <w:ind w:firstLine="540"/>
        <w:jc w:val="both"/>
        <w:rPr>
          <w:rFonts w:cs="Times New Roman"/>
          <w:bCs/>
          <w:i/>
          <w:iCs/>
          <w:szCs w:val="28"/>
        </w:rPr>
      </w:pPr>
      <w:r w:rsidRPr="005544DD">
        <w:rPr>
          <w:rFonts w:cs="Times New Roman"/>
          <w:b/>
          <w:bCs/>
          <w:i/>
          <w:iCs/>
          <w:szCs w:val="28"/>
        </w:rPr>
        <w:t>Ученик получит возможность научиться:</w:t>
      </w:r>
    </w:p>
    <w:p w:rsidR="00CF3B0B" w:rsidRPr="005544DD" w:rsidRDefault="00CF3B0B" w:rsidP="00CF3B0B">
      <w:pPr>
        <w:pStyle w:val="ConsPlusNormal"/>
        <w:spacing w:line="200" w:lineRule="atLeast"/>
        <w:ind w:firstLine="539"/>
        <w:jc w:val="both"/>
        <w:rPr>
          <w:rFonts w:cs="Times New Roman"/>
          <w:szCs w:val="28"/>
        </w:rPr>
      </w:pPr>
      <w:r w:rsidRPr="005544DD">
        <w:rPr>
          <w:rFonts w:cs="Times New Roman"/>
          <w:bCs/>
          <w:i/>
          <w:iCs/>
          <w:szCs w:val="28"/>
        </w:rPr>
        <w:t>1)</w:t>
      </w:r>
      <w:r w:rsidRPr="005544DD">
        <w:rPr>
          <w:rFonts w:cs="Times New Roman"/>
          <w:szCs w:val="28"/>
        </w:rPr>
        <w:t xml:space="preserve"> систематизировать  научные знания о родном языке; осознавать взаимосвязь его уровней и единиц; освоение базовых понятий лингвистики, основных единиц и грамматических категорий родного языка;</w:t>
      </w:r>
    </w:p>
    <w:p w:rsidR="00CF3B0B" w:rsidRPr="005544DD" w:rsidRDefault="00CF3B0B" w:rsidP="00CF3B0B">
      <w:pPr>
        <w:pStyle w:val="ConsPlusNormal"/>
        <w:spacing w:line="200" w:lineRule="atLeast"/>
        <w:ind w:firstLine="539"/>
        <w:jc w:val="both"/>
        <w:rPr>
          <w:rFonts w:cs="Times New Roman"/>
          <w:szCs w:val="28"/>
        </w:rPr>
      </w:pPr>
      <w:r w:rsidRPr="005544DD">
        <w:rPr>
          <w:rFonts w:cs="Times New Roman"/>
          <w:szCs w:val="28"/>
        </w:rPr>
        <w:t>2) использовать активный и потенциальный словарный запас, использовать в речи грамматические средства для свободного выражения мыслей и чувств на родном языке адекватно ситуации и стилю общения;</w:t>
      </w:r>
    </w:p>
    <w:p w:rsidR="00CF3B0B" w:rsidRPr="005544DD" w:rsidRDefault="00CF3B0B" w:rsidP="00CF3B0B">
      <w:pPr>
        <w:pStyle w:val="ConsPlusNormal"/>
        <w:spacing w:line="200" w:lineRule="atLeast"/>
        <w:jc w:val="both"/>
        <w:rPr>
          <w:rFonts w:cs="Times New Roman"/>
          <w:szCs w:val="28"/>
        </w:rPr>
      </w:pPr>
      <w:r w:rsidRPr="005544DD">
        <w:rPr>
          <w:rFonts w:cs="Times New Roman"/>
          <w:szCs w:val="28"/>
        </w:rPr>
        <w:t xml:space="preserve">       </w:t>
      </w:r>
      <w:r w:rsidRPr="005544DD">
        <w:rPr>
          <w:rFonts w:cs="Times New Roman"/>
          <w:i/>
          <w:szCs w:val="28"/>
        </w:rPr>
        <w:t>3</w:t>
      </w:r>
      <w:r w:rsidRPr="005544DD">
        <w:rPr>
          <w:rFonts w:cs="Times New Roman"/>
          <w:szCs w:val="28"/>
        </w:rPr>
        <w:t>)ответственности за языковую культуру как общечеловеческую ценность.</w:t>
      </w:r>
    </w:p>
    <w:p w:rsidR="00CF3B0B" w:rsidRPr="005544DD" w:rsidRDefault="00CF3B0B" w:rsidP="00CF3B0B">
      <w:pPr>
        <w:pStyle w:val="ConsPlusNormal"/>
        <w:spacing w:line="200" w:lineRule="atLeast"/>
        <w:jc w:val="both"/>
        <w:rPr>
          <w:rFonts w:cs="Times New Roman"/>
          <w:szCs w:val="28"/>
        </w:rPr>
      </w:pPr>
      <w:r w:rsidRPr="005544DD">
        <w:rPr>
          <w:rFonts w:cs="Times New Roman"/>
          <w:szCs w:val="28"/>
        </w:rPr>
        <w:t xml:space="preserve">       4)аргументировать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</w:t>
      </w:r>
      <w:proofErr w:type="spellStart"/>
      <w:r w:rsidRPr="005544DD">
        <w:rPr>
          <w:rFonts w:cs="Times New Roman"/>
          <w:szCs w:val="28"/>
        </w:rPr>
        <w:t>досуговое</w:t>
      </w:r>
      <w:proofErr w:type="spellEnd"/>
      <w:r w:rsidRPr="005544DD">
        <w:rPr>
          <w:rFonts w:cs="Times New Roman"/>
          <w:szCs w:val="28"/>
        </w:rPr>
        <w:t xml:space="preserve"> чтение;</w:t>
      </w:r>
    </w:p>
    <w:p w:rsidR="00CF3B0B" w:rsidRPr="005544DD" w:rsidRDefault="00CF3B0B" w:rsidP="00CF3B0B">
      <w:pPr>
        <w:pStyle w:val="ConsPlusNormal"/>
        <w:spacing w:line="200" w:lineRule="atLeast"/>
        <w:ind w:firstLine="540"/>
        <w:jc w:val="both"/>
        <w:rPr>
          <w:rStyle w:val="dash041e005f0431005f044b005f0447005f043d005f044b005f0439005f005fchar1char1"/>
          <w:szCs w:val="28"/>
        </w:rPr>
      </w:pPr>
      <w:r w:rsidRPr="005544DD">
        <w:rPr>
          <w:rFonts w:cs="Times New Roman"/>
          <w:szCs w:val="28"/>
        </w:rPr>
        <w:t>5) понимать литературные художественные произведения, отражающие разные этнокультурные традиции;</w:t>
      </w:r>
    </w:p>
    <w:p w:rsidR="00CF3B0B" w:rsidRPr="005544DD" w:rsidRDefault="00CF3B0B" w:rsidP="00CF3B0B">
      <w:pPr>
        <w:pStyle w:val="ConsPlusNormal"/>
        <w:widowControl/>
        <w:spacing w:line="200" w:lineRule="atLeast"/>
        <w:ind w:firstLine="540"/>
        <w:jc w:val="both"/>
        <w:rPr>
          <w:rStyle w:val="dash041e005f0431005f044b005f0447005f043d005f044b005f0439005f005fchar1char1"/>
          <w:szCs w:val="28"/>
        </w:rPr>
      </w:pPr>
      <w:proofErr w:type="gramStart"/>
      <w:r w:rsidRPr="005544DD">
        <w:rPr>
          <w:rStyle w:val="dash041e005f0431005f044b005f0447005f043d005f044b005f0439005f005fchar1char1"/>
          <w:szCs w:val="28"/>
        </w:rPr>
        <w:t>6) овладеть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уметь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  <w:proofErr w:type="gramEnd"/>
    </w:p>
    <w:p w:rsidR="00837F0D" w:rsidRDefault="00CF3B0B" w:rsidP="00837F0D">
      <w:pPr>
        <w:shd w:val="clear" w:color="auto" w:fill="FFFFFF"/>
        <w:textAlignment w:val="baseline"/>
        <w:rPr>
          <w:rFonts w:ascii="Times New Roman" w:hAnsi="Times New Roman"/>
          <w:b/>
        </w:rPr>
      </w:pPr>
      <w:r w:rsidRPr="005544DD">
        <w:rPr>
          <w:rStyle w:val="dash041e005f0431005f044b005f0447005f043d005f044b005f0439005f005fchar1char1"/>
          <w:szCs w:val="28"/>
        </w:rPr>
        <w:tab/>
      </w:r>
      <w:r w:rsidR="00837F0D">
        <w:rPr>
          <w:rFonts w:ascii="Times New Roman" w:hAnsi="Times New Roman"/>
          <w:b/>
        </w:rPr>
        <w:t xml:space="preserve">Формы работы с одаренными детьми: </w:t>
      </w:r>
    </w:p>
    <w:p w:rsidR="00837F0D" w:rsidRDefault="00837F0D" w:rsidP="00837F0D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Индивидуальный подход на уроках, использование в практике учителя элементов дифференцированного обучения, проведения нестандартных форм уроков. </w:t>
      </w:r>
    </w:p>
    <w:p w:rsidR="00837F0D" w:rsidRDefault="00837F0D" w:rsidP="00837F0D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Дополнительные занятия с </w:t>
      </w:r>
      <w:proofErr w:type="gramStart"/>
      <w:r>
        <w:rPr>
          <w:rFonts w:ascii="Times New Roman" w:hAnsi="Times New Roman"/>
        </w:rPr>
        <w:t>одаренными</w:t>
      </w:r>
      <w:proofErr w:type="gramEnd"/>
      <w:r>
        <w:rPr>
          <w:rFonts w:ascii="Times New Roman" w:hAnsi="Times New Roman"/>
        </w:rPr>
        <w:t xml:space="preserve"> обучающимися, подготовка к олимпиаде, интеллектуальным играм, дискуссии, консультации по возникшим проблемам </w:t>
      </w:r>
    </w:p>
    <w:p w:rsidR="00837F0D" w:rsidRDefault="00837F0D" w:rsidP="00837F0D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Участие в  олимпиадах по русскому языку и литературе. </w:t>
      </w:r>
    </w:p>
    <w:p w:rsidR="00837F0D" w:rsidRDefault="00837F0D" w:rsidP="00837F0D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4. Конкурсы, интеллектуальные игры, концертная деятельность, фестивали, театрализованные представления.</w:t>
      </w:r>
    </w:p>
    <w:p w:rsidR="00837F0D" w:rsidRDefault="00837F0D" w:rsidP="00837F0D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 xml:space="preserve"> 5. Использование современных средств информации (Интернет, </w:t>
      </w:r>
      <w:proofErr w:type="spellStart"/>
      <w:r>
        <w:rPr>
          <w:rFonts w:ascii="Times New Roman" w:hAnsi="Times New Roman"/>
        </w:rPr>
        <w:t>медиатека</w:t>
      </w:r>
      <w:proofErr w:type="spellEnd"/>
      <w:r>
        <w:rPr>
          <w:rFonts w:ascii="Times New Roman" w:hAnsi="Times New Roman"/>
        </w:rPr>
        <w:t>, компьютерные игры по предметам, электронная энциклопедия).</w:t>
      </w:r>
    </w:p>
    <w:p w:rsidR="0040484E" w:rsidRDefault="0040484E" w:rsidP="00CF3B0B">
      <w:pPr>
        <w:pStyle w:val="ConsPlusNormal"/>
        <w:widowControl/>
        <w:spacing w:line="200" w:lineRule="atLeast"/>
        <w:ind w:firstLine="18"/>
        <w:jc w:val="both"/>
        <w:rPr>
          <w:rStyle w:val="dash041e005f0431005f044b005f0447005f043d005f044b005f0439005f005fchar1char1"/>
          <w:szCs w:val="28"/>
        </w:rPr>
      </w:pPr>
    </w:p>
    <w:p w:rsidR="0040484E" w:rsidRDefault="0040484E" w:rsidP="00CF3B0B">
      <w:pPr>
        <w:pStyle w:val="ConsPlusNormal"/>
        <w:widowControl/>
        <w:spacing w:line="200" w:lineRule="atLeast"/>
        <w:ind w:firstLine="18"/>
        <w:jc w:val="both"/>
        <w:rPr>
          <w:rStyle w:val="dash041e005f0431005f044b005f0447005f043d005f044b005f0439005f005fchar1char1"/>
          <w:szCs w:val="28"/>
        </w:rPr>
      </w:pPr>
    </w:p>
    <w:p w:rsidR="0040484E" w:rsidRDefault="0040484E" w:rsidP="00CF3B0B">
      <w:pPr>
        <w:pStyle w:val="ConsPlusNormal"/>
        <w:widowControl/>
        <w:spacing w:line="200" w:lineRule="atLeast"/>
        <w:ind w:firstLine="18"/>
        <w:jc w:val="both"/>
        <w:rPr>
          <w:rStyle w:val="dash041e005f0431005f044b005f0447005f043d005f044b005f0439005f005fchar1char1"/>
          <w:szCs w:val="28"/>
        </w:rPr>
      </w:pPr>
    </w:p>
    <w:p w:rsidR="0040484E" w:rsidRDefault="0040484E" w:rsidP="00CF3B0B">
      <w:pPr>
        <w:pStyle w:val="ConsPlusNormal"/>
        <w:widowControl/>
        <w:spacing w:line="200" w:lineRule="atLeast"/>
        <w:ind w:firstLine="18"/>
        <w:jc w:val="both"/>
        <w:rPr>
          <w:rStyle w:val="dash041e005f0431005f044b005f0447005f043d005f044b005f0439005f005fchar1char1"/>
          <w:szCs w:val="28"/>
        </w:rPr>
      </w:pPr>
    </w:p>
    <w:p w:rsidR="0040484E" w:rsidRDefault="0040484E" w:rsidP="00CF3B0B">
      <w:pPr>
        <w:pStyle w:val="ConsPlusNormal"/>
        <w:widowControl/>
        <w:spacing w:line="200" w:lineRule="atLeast"/>
        <w:ind w:firstLine="18"/>
        <w:jc w:val="both"/>
        <w:rPr>
          <w:rStyle w:val="dash041e005f0431005f044b005f0447005f043d005f044b005f0439005f005fchar1char1"/>
          <w:szCs w:val="28"/>
        </w:rPr>
      </w:pPr>
    </w:p>
    <w:p w:rsidR="00CF3B0B" w:rsidRPr="005544DD" w:rsidRDefault="0040484E" w:rsidP="00CF3B0B">
      <w:pPr>
        <w:pStyle w:val="ConsPlusNormal"/>
        <w:widowControl/>
        <w:spacing w:line="200" w:lineRule="atLeast"/>
        <w:ind w:firstLine="18"/>
        <w:jc w:val="both"/>
        <w:rPr>
          <w:rFonts w:cs="Times New Roman"/>
          <w:b/>
          <w:szCs w:val="28"/>
        </w:rPr>
      </w:pPr>
      <w:r>
        <w:rPr>
          <w:rStyle w:val="dash041e005f0431005f044b005f0447005f043d005f044b005f0439005f005fchar1char1"/>
          <w:szCs w:val="28"/>
        </w:rPr>
        <w:t xml:space="preserve">           </w:t>
      </w:r>
      <w:r w:rsidR="00CF3B0B" w:rsidRPr="005544DD">
        <w:rPr>
          <w:rStyle w:val="dash041e005f0431005f044b005f0447005f043d005f044b005f0439005f005fchar1char1"/>
          <w:b/>
          <w:bCs/>
          <w:szCs w:val="28"/>
        </w:rPr>
        <w:t xml:space="preserve">2. СОДЕРЖАНИЕ УЧЕБНОГО ПРЕДМЕТА «РОДНОЙ ЯЗЫК (РУССКИЙ)» </w:t>
      </w:r>
    </w:p>
    <w:p w:rsidR="00CF3B0B" w:rsidRPr="005544DD" w:rsidRDefault="00CF3B0B" w:rsidP="00CF3B0B">
      <w:pPr>
        <w:spacing w:after="0" w:line="200" w:lineRule="atLeast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544DD">
        <w:rPr>
          <w:rFonts w:ascii="Times New Roman" w:hAnsi="Times New Roman" w:cs="Times New Roman"/>
          <w:b/>
          <w:sz w:val="28"/>
          <w:szCs w:val="28"/>
        </w:rPr>
        <w:t>Первый год обучения (17 ч)</w:t>
      </w:r>
    </w:p>
    <w:p w:rsidR="00CF3B0B" w:rsidRPr="005544DD" w:rsidRDefault="00CF3B0B" w:rsidP="00CF3B0B">
      <w:pPr>
        <w:spacing w:after="0" w:line="200" w:lineRule="atLeast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5544DD">
        <w:rPr>
          <w:rFonts w:ascii="Times New Roman" w:hAnsi="Times New Roman" w:cs="Times New Roman"/>
          <w:b/>
          <w:sz w:val="28"/>
          <w:szCs w:val="28"/>
        </w:rPr>
        <w:t>Раздел 1. Язык и культура (5 ч).</w:t>
      </w:r>
    </w:p>
    <w:p w:rsidR="00CF3B0B" w:rsidRPr="005544DD" w:rsidRDefault="00CF3B0B" w:rsidP="00CF3B0B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b/>
          <w:bCs/>
          <w:sz w:val="28"/>
          <w:szCs w:val="28"/>
        </w:rPr>
        <w:t>1.1. Русский язык – национальный язык русского народа.</w:t>
      </w:r>
      <w:r w:rsidRPr="005544DD">
        <w:rPr>
          <w:rFonts w:ascii="Times New Roman" w:hAnsi="Times New Roman" w:cs="Times New Roman"/>
          <w:sz w:val="28"/>
          <w:szCs w:val="28"/>
        </w:rPr>
        <w:t xml:space="preserve"> Роль родного языка в жизни человека. Русский язык в жизни общества и государства. Бережное отношение к родному языку как одно из необходимых качеств современного культурного человека. </w:t>
      </w:r>
      <w:r w:rsidRPr="005544DD">
        <w:rPr>
          <w:rFonts w:ascii="Times New Roman" w:eastAsia="Calibri" w:hAnsi="Times New Roman" w:cs="Times New Roman"/>
          <w:sz w:val="28"/>
          <w:szCs w:val="28"/>
        </w:rPr>
        <w:t>Русский язык – язык русской художественной литературы.</w:t>
      </w:r>
    </w:p>
    <w:p w:rsidR="00CF3B0B" w:rsidRPr="005544DD" w:rsidRDefault="00CF3B0B" w:rsidP="00CF3B0B">
      <w:pPr>
        <w:spacing w:after="0" w:line="200" w:lineRule="atLeast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 xml:space="preserve">Язык как зеркало национальной культуры. </w:t>
      </w:r>
      <w:r w:rsidRPr="005544DD">
        <w:rPr>
          <w:rFonts w:ascii="Times New Roman" w:eastAsia="Calibri" w:hAnsi="Times New Roman" w:cs="Times New Roman"/>
          <w:sz w:val="28"/>
          <w:szCs w:val="28"/>
        </w:rPr>
        <w:t>Слово как хранилище материальной и духовной культуры народа</w:t>
      </w:r>
      <w:r w:rsidRPr="005544DD">
        <w:rPr>
          <w:rFonts w:ascii="Times New Roman" w:hAnsi="Times New Roman" w:cs="Times New Roman"/>
          <w:sz w:val="28"/>
          <w:szCs w:val="28"/>
        </w:rPr>
        <w:t xml:space="preserve">. Слова, обозначающие предметы и явления традиционного русского быта (национальную одежду, пищу, игры, народные танцы и т.п.), слова с национально-культурным компонентом значения (символика числа, цвета и т.п.), </w:t>
      </w:r>
      <w:proofErr w:type="spellStart"/>
      <w:r w:rsidRPr="005544DD">
        <w:rPr>
          <w:rFonts w:ascii="Times New Roman" w:hAnsi="Times New Roman" w:cs="Times New Roman"/>
          <w:sz w:val="28"/>
          <w:szCs w:val="28"/>
        </w:rPr>
        <w:t>народно-поэтические</w:t>
      </w:r>
      <w:proofErr w:type="spellEnd"/>
      <w:r w:rsidRPr="005544DD">
        <w:rPr>
          <w:rFonts w:ascii="Times New Roman" w:hAnsi="Times New Roman" w:cs="Times New Roman"/>
          <w:sz w:val="28"/>
          <w:szCs w:val="28"/>
        </w:rPr>
        <w:t xml:space="preserve"> символы, </w:t>
      </w:r>
      <w:proofErr w:type="spellStart"/>
      <w:r w:rsidRPr="005544DD">
        <w:rPr>
          <w:rFonts w:ascii="Times New Roman" w:hAnsi="Times New Roman" w:cs="Times New Roman"/>
          <w:sz w:val="28"/>
          <w:szCs w:val="28"/>
        </w:rPr>
        <w:t>народно-поэтические</w:t>
      </w:r>
      <w:proofErr w:type="spellEnd"/>
      <w:r w:rsidRPr="005544DD">
        <w:rPr>
          <w:rFonts w:ascii="Times New Roman" w:hAnsi="Times New Roman" w:cs="Times New Roman"/>
          <w:sz w:val="28"/>
          <w:szCs w:val="28"/>
        </w:rPr>
        <w:t xml:space="preserve"> эпитеты (за тридевять земель, цветущая калина – девушка, тучи – несчастья, полынь, веретено, ясный сокол, красна девица, </w:t>
      </w:r>
      <w:proofErr w:type="gramStart"/>
      <w:r w:rsidRPr="005544D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5544DD">
        <w:rPr>
          <w:rFonts w:ascii="Times New Roman" w:hAnsi="Times New Roman" w:cs="Times New Roman"/>
          <w:sz w:val="28"/>
          <w:szCs w:val="28"/>
        </w:rPr>
        <w:t xml:space="preserve">όдный батюшка), прецедентные имена (Илья Муромец, Василиса Прекрасная, Иван-Царевич, сивка-бурка, жар-птица, и т.п.) в русских народных и литературных сказках, народных песнях, былинах, художественной литературе. </w:t>
      </w:r>
    </w:p>
    <w:p w:rsidR="00CF3B0B" w:rsidRPr="005544DD" w:rsidRDefault="00CF3B0B" w:rsidP="00CF3B0B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b/>
          <w:bCs/>
          <w:sz w:val="28"/>
          <w:szCs w:val="28"/>
        </w:rPr>
        <w:t xml:space="preserve">1.2. Крылатые слова и выражения из русских народных и литературных сказок, источники, значение и употребление в современных ситуациях речевого общения </w:t>
      </w:r>
      <w:r w:rsidRPr="005544D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5544DD">
        <w:rPr>
          <w:rFonts w:ascii="Times New Roman" w:hAnsi="Times New Roman" w:cs="Times New Roman"/>
          <w:sz w:val="28"/>
          <w:szCs w:val="28"/>
        </w:rPr>
        <w:t>битый</w:t>
      </w:r>
      <w:proofErr w:type="gramEnd"/>
      <w:r w:rsidRPr="005544DD">
        <w:rPr>
          <w:rFonts w:ascii="Times New Roman" w:hAnsi="Times New Roman" w:cs="Times New Roman"/>
          <w:sz w:val="28"/>
          <w:szCs w:val="28"/>
        </w:rPr>
        <w:t xml:space="preserve"> небитого везёт; по щучьему велению; сказка про белого бычка; ни в сказке сказать, ни пером описать; при царе Горохе; золотая рыбка; а ткачиха с поварихой, </w:t>
      </w:r>
      <w:proofErr w:type="gramStart"/>
      <w:r w:rsidRPr="005544D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544DD">
        <w:rPr>
          <w:rFonts w:ascii="Times New Roman" w:hAnsi="Times New Roman" w:cs="Times New Roman"/>
          <w:sz w:val="28"/>
          <w:szCs w:val="28"/>
        </w:rPr>
        <w:t xml:space="preserve"> сватьей бабой </w:t>
      </w:r>
      <w:proofErr w:type="spellStart"/>
      <w:r w:rsidRPr="005544DD">
        <w:rPr>
          <w:rFonts w:ascii="Times New Roman" w:hAnsi="Times New Roman" w:cs="Times New Roman"/>
          <w:sz w:val="28"/>
          <w:szCs w:val="28"/>
        </w:rPr>
        <w:t>Бабарихой</w:t>
      </w:r>
      <w:proofErr w:type="spellEnd"/>
      <w:r w:rsidRPr="005544DD">
        <w:rPr>
          <w:rFonts w:ascii="Times New Roman" w:hAnsi="Times New Roman" w:cs="Times New Roman"/>
          <w:sz w:val="28"/>
          <w:szCs w:val="28"/>
        </w:rPr>
        <w:t xml:space="preserve"> и др.), источники, значение и употребление в современных ситуациях речевого общения. Русские пословицы и поговорки как воплощение опыта, наблюдений, оценок, народного ума и особенностей национальной культуры народа. </w:t>
      </w:r>
    </w:p>
    <w:p w:rsidR="00CF3B0B" w:rsidRPr="005544DD" w:rsidRDefault="00CF3B0B" w:rsidP="00CF3B0B">
      <w:pPr>
        <w:spacing w:after="0" w:line="20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>Загадки. Метафоричность русской загадки.</w:t>
      </w:r>
    </w:p>
    <w:p w:rsidR="00CF3B0B" w:rsidRPr="005544DD" w:rsidRDefault="00CF3B0B" w:rsidP="00CF3B0B">
      <w:pPr>
        <w:spacing w:after="0" w:line="200" w:lineRule="atLeast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544DD">
        <w:rPr>
          <w:rFonts w:ascii="Times New Roman" w:hAnsi="Times New Roman" w:cs="Times New Roman"/>
          <w:b/>
          <w:sz w:val="28"/>
          <w:szCs w:val="28"/>
        </w:rPr>
        <w:t>Раздел 2. Культура речи (8 час).</w:t>
      </w:r>
    </w:p>
    <w:p w:rsidR="00CF3B0B" w:rsidRPr="005544DD" w:rsidRDefault="00CF3B0B" w:rsidP="00CF3B0B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b/>
          <w:sz w:val="28"/>
          <w:szCs w:val="28"/>
        </w:rPr>
        <w:t>2.1. Основные орфоэпические нормы</w:t>
      </w:r>
      <w:r w:rsidRPr="005544DD">
        <w:rPr>
          <w:rFonts w:ascii="Times New Roman" w:hAnsi="Times New Roman" w:cs="Times New Roman"/>
          <w:sz w:val="28"/>
          <w:szCs w:val="28"/>
        </w:rPr>
        <w:t xml:space="preserve"> </w:t>
      </w:r>
      <w:r w:rsidRPr="005544DD">
        <w:rPr>
          <w:rFonts w:ascii="Times New Roman" w:hAnsi="Times New Roman" w:cs="Times New Roman"/>
          <w:b/>
          <w:bCs/>
          <w:sz w:val="28"/>
          <w:szCs w:val="28"/>
        </w:rPr>
        <w:t>современного русского литературного языка.</w:t>
      </w:r>
      <w:r w:rsidRPr="005544DD">
        <w:rPr>
          <w:rFonts w:ascii="Times New Roman" w:hAnsi="Times New Roman" w:cs="Times New Roman"/>
          <w:sz w:val="28"/>
          <w:szCs w:val="28"/>
        </w:rPr>
        <w:t xml:space="preserve"> Понятие о варианте нормы. Равноправные и допустимые варианты произношения. </w:t>
      </w:r>
      <w:proofErr w:type="spellStart"/>
      <w:r w:rsidRPr="005544DD">
        <w:rPr>
          <w:rFonts w:ascii="Times New Roman" w:hAnsi="Times New Roman" w:cs="Times New Roman"/>
          <w:sz w:val="28"/>
          <w:szCs w:val="28"/>
        </w:rPr>
        <w:t>Нерекомендуемые</w:t>
      </w:r>
      <w:proofErr w:type="spellEnd"/>
      <w:r w:rsidRPr="005544DD">
        <w:rPr>
          <w:rFonts w:ascii="Times New Roman" w:hAnsi="Times New Roman" w:cs="Times New Roman"/>
          <w:sz w:val="28"/>
          <w:szCs w:val="28"/>
        </w:rPr>
        <w:t xml:space="preserve"> и неправильные варианты произношения. Запретительные пометы в орфоэпических словарях.</w:t>
      </w:r>
    </w:p>
    <w:p w:rsidR="00CF3B0B" w:rsidRPr="005544DD" w:rsidRDefault="00CF3B0B" w:rsidP="00CF3B0B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>Постоянное и подвижное ударение в именах существительных; именах прилагательных, глаголах.</w:t>
      </w:r>
    </w:p>
    <w:p w:rsidR="00CF3B0B" w:rsidRPr="005544DD" w:rsidRDefault="00CF3B0B" w:rsidP="00CF3B0B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>Омографы: ударение как маркёр смысла слова</w:t>
      </w:r>
      <w:r w:rsidRPr="005544DD">
        <w:rPr>
          <w:rFonts w:ascii="Times New Roman" w:hAnsi="Times New Roman" w:cs="Times New Roman"/>
          <w:i/>
          <w:sz w:val="28"/>
          <w:szCs w:val="28"/>
        </w:rPr>
        <w:t xml:space="preserve">: </w:t>
      </w:r>
      <w:proofErr w:type="spellStart"/>
      <w:r w:rsidRPr="005544DD">
        <w:rPr>
          <w:rFonts w:ascii="Times New Roman" w:hAnsi="Times New Roman" w:cs="Times New Roman"/>
          <w:i/>
          <w:sz w:val="28"/>
          <w:szCs w:val="28"/>
        </w:rPr>
        <w:t>пАрить</w:t>
      </w:r>
      <w:proofErr w:type="spellEnd"/>
      <w:r w:rsidRPr="005544DD">
        <w:rPr>
          <w:rFonts w:ascii="Times New Roman" w:hAnsi="Times New Roman" w:cs="Times New Roman"/>
          <w:i/>
          <w:sz w:val="28"/>
          <w:szCs w:val="28"/>
        </w:rPr>
        <w:t xml:space="preserve"> — </w:t>
      </w:r>
      <w:proofErr w:type="spellStart"/>
      <w:r w:rsidRPr="005544DD">
        <w:rPr>
          <w:rFonts w:ascii="Times New Roman" w:hAnsi="Times New Roman" w:cs="Times New Roman"/>
          <w:i/>
          <w:sz w:val="28"/>
          <w:szCs w:val="28"/>
        </w:rPr>
        <w:t>парИть</w:t>
      </w:r>
      <w:proofErr w:type="spellEnd"/>
      <w:r w:rsidRPr="005544DD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5544DD">
        <w:rPr>
          <w:rFonts w:ascii="Times New Roman" w:hAnsi="Times New Roman" w:cs="Times New Roman"/>
          <w:i/>
          <w:sz w:val="28"/>
          <w:szCs w:val="28"/>
        </w:rPr>
        <w:t>рОжки</w:t>
      </w:r>
      <w:proofErr w:type="spellEnd"/>
      <w:r w:rsidRPr="005544DD">
        <w:rPr>
          <w:rFonts w:ascii="Times New Roman" w:hAnsi="Times New Roman" w:cs="Times New Roman"/>
          <w:i/>
          <w:sz w:val="28"/>
          <w:szCs w:val="28"/>
        </w:rPr>
        <w:t xml:space="preserve"> — </w:t>
      </w:r>
      <w:proofErr w:type="spellStart"/>
      <w:r w:rsidRPr="005544DD">
        <w:rPr>
          <w:rFonts w:ascii="Times New Roman" w:hAnsi="Times New Roman" w:cs="Times New Roman"/>
          <w:i/>
          <w:sz w:val="28"/>
          <w:szCs w:val="28"/>
        </w:rPr>
        <w:t>рожкИ</w:t>
      </w:r>
      <w:proofErr w:type="spellEnd"/>
      <w:r w:rsidRPr="005544DD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5544DD">
        <w:rPr>
          <w:rFonts w:ascii="Times New Roman" w:hAnsi="Times New Roman" w:cs="Times New Roman"/>
          <w:i/>
          <w:sz w:val="28"/>
          <w:szCs w:val="28"/>
        </w:rPr>
        <w:t>пОлки</w:t>
      </w:r>
      <w:proofErr w:type="spellEnd"/>
      <w:r w:rsidRPr="005544DD">
        <w:rPr>
          <w:rFonts w:ascii="Times New Roman" w:hAnsi="Times New Roman" w:cs="Times New Roman"/>
          <w:i/>
          <w:sz w:val="28"/>
          <w:szCs w:val="28"/>
        </w:rPr>
        <w:t xml:space="preserve"> — </w:t>
      </w:r>
      <w:proofErr w:type="spellStart"/>
      <w:r w:rsidRPr="005544DD">
        <w:rPr>
          <w:rFonts w:ascii="Times New Roman" w:hAnsi="Times New Roman" w:cs="Times New Roman"/>
          <w:i/>
          <w:sz w:val="28"/>
          <w:szCs w:val="28"/>
        </w:rPr>
        <w:t>полкИ</w:t>
      </w:r>
      <w:proofErr w:type="spellEnd"/>
      <w:r w:rsidRPr="005544DD">
        <w:rPr>
          <w:rFonts w:ascii="Times New Roman" w:hAnsi="Times New Roman" w:cs="Times New Roman"/>
          <w:i/>
          <w:sz w:val="28"/>
          <w:szCs w:val="28"/>
        </w:rPr>
        <w:t xml:space="preserve">, Атлас — </w:t>
      </w:r>
      <w:proofErr w:type="spellStart"/>
      <w:r w:rsidRPr="005544DD">
        <w:rPr>
          <w:rFonts w:ascii="Times New Roman" w:hAnsi="Times New Roman" w:cs="Times New Roman"/>
          <w:i/>
          <w:sz w:val="28"/>
          <w:szCs w:val="28"/>
        </w:rPr>
        <w:t>атлАс</w:t>
      </w:r>
      <w:proofErr w:type="spellEnd"/>
      <w:r w:rsidRPr="005544DD">
        <w:rPr>
          <w:rFonts w:ascii="Times New Roman" w:hAnsi="Times New Roman" w:cs="Times New Roman"/>
          <w:i/>
          <w:sz w:val="28"/>
          <w:szCs w:val="28"/>
        </w:rPr>
        <w:t>.</w:t>
      </w:r>
    </w:p>
    <w:p w:rsidR="00CF3B0B" w:rsidRPr="005544DD" w:rsidRDefault="00CF3B0B" w:rsidP="00CF3B0B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t>Произносительные варианты орфоэпической нормы: (</w:t>
      </w:r>
      <w:proofErr w:type="spellStart"/>
      <w:r w:rsidRPr="005544DD">
        <w:rPr>
          <w:rFonts w:ascii="Times New Roman" w:hAnsi="Times New Roman" w:cs="Times New Roman"/>
          <w:sz w:val="28"/>
          <w:szCs w:val="28"/>
        </w:rPr>
        <w:t>бул</w:t>
      </w:r>
      <w:proofErr w:type="gramStart"/>
      <w:r w:rsidRPr="005544DD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5544DD">
        <w:rPr>
          <w:rFonts w:ascii="Times New Roman" w:hAnsi="Times New Roman" w:cs="Times New Roman"/>
          <w:sz w:val="28"/>
          <w:szCs w:val="28"/>
        </w:rPr>
        <w:t>[</w:t>
      </w:r>
      <w:proofErr w:type="gramEnd"/>
      <w:r w:rsidRPr="005544DD">
        <w:rPr>
          <w:rFonts w:ascii="Times New Roman" w:hAnsi="Times New Roman" w:cs="Times New Roman"/>
          <w:sz w:val="28"/>
          <w:szCs w:val="28"/>
        </w:rPr>
        <w:t>ч’]</w:t>
      </w:r>
      <w:proofErr w:type="spellStart"/>
      <w:r w:rsidRPr="005544DD">
        <w:rPr>
          <w:rFonts w:ascii="Times New Roman" w:hAnsi="Times New Roman" w:cs="Times New Roman"/>
          <w:sz w:val="28"/>
          <w:szCs w:val="28"/>
        </w:rPr>
        <w:t>ная</w:t>
      </w:r>
      <w:proofErr w:type="spellEnd"/>
      <w:r w:rsidRPr="005544DD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5544DD"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 w:rsidRPr="005544DD">
        <w:rPr>
          <w:rFonts w:ascii="Times New Roman" w:hAnsi="Times New Roman" w:cs="Times New Roman"/>
          <w:sz w:val="28"/>
          <w:szCs w:val="28"/>
        </w:rPr>
        <w:t>[</w:t>
      </w:r>
      <w:proofErr w:type="spellStart"/>
      <w:r w:rsidRPr="005544DD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5544DD">
        <w:rPr>
          <w:rFonts w:ascii="Times New Roman" w:hAnsi="Times New Roman" w:cs="Times New Roman"/>
          <w:sz w:val="28"/>
          <w:szCs w:val="28"/>
        </w:rPr>
        <w:t>]</w:t>
      </w:r>
      <w:proofErr w:type="spellStart"/>
      <w:r w:rsidRPr="005544DD">
        <w:rPr>
          <w:rFonts w:ascii="Times New Roman" w:hAnsi="Times New Roman" w:cs="Times New Roman"/>
          <w:sz w:val="28"/>
          <w:szCs w:val="28"/>
        </w:rPr>
        <w:t>ная</w:t>
      </w:r>
      <w:proofErr w:type="spellEnd"/>
      <w:r w:rsidRPr="005544DD">
        <w:rPr>
          <w:rFonts w:ascii="Times New Roman" w:hAnsi="Times New Roman" w:cs="Times New Roman"/>
          <w:sz w:val="28"/>
          <w:szCs w:val="28"/>
        </w:rPr>
        <w:t>, же[</w:t>
      </w:r>
      <w:proofErr w:type="spellStart"/>
      <w:r w:rsidRPr="005544DD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5544DD">
        <w:rPr>
          <w:rFonts w:ascii="Times New Roman" w:hAnsi="Times New Roman" w:cs="Times New Roman"/>
          <w:sz w:val="28"/>
          <w:szCs w:val="28"/>
        </w:rPr>
        <w:t>’]</w:t>
      </w:r>
      <w:proofErr w:type="spellStart"/>
      <w:r w:rsidRPr="005544DD">
        <w:rPr>
          <w:rFonts w:ascii="Times New Roman" w:hAnsi="Times New Roman" w:cs="Times New Roman"/>
          <w:sz w:val="28"/>
          <w:szCs w:val="28"/>
        </w:rPr>
        <w:t>щина</w:t>
      </w:r>
      <w:proofErr w:type="spellEnd"/>
      <w:r w:rsidRPr="005544DD">
        <w:rPr>
          <w:rFonts w:ascii="Times New Roman" w:hAnsi="Times New Roman" w:cs="Times New Roman"/>
          <w:sz w:val="28"/>
          <w:szCs w:val="28"/>
        </w:rPr>
        <w:t xml:space="preserve"> — же[</w:t>
      </w:r>
      <w:proofErr w:type="spellStart"/>
      <w:r w:rsidRPr="005544DD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5544DD">
        <w:rPr>
          <w:rFonts w:ascii="Times New Roman" w:hAnsi="Times New Roman" w:cs="Times New Roman"/>
          <w:sz w:val="28"/>
          <w:szCs w:val="28"/>
        </w:rPr>
        <w:t>]</w:t>
      </w:r>
      <w:proofErr w:type="spellStart"/>
      <w:r w:rsidRPr="005544DD">
        <w:rPr>
          <w:rFonts w:ascii="Times New Roman" w:hAnsi="Times New Roman" w:cs="Times New Roman"/>
          <w:sz w:val="28"/>
          <w:szCs w:val="28"/>
        </w:rPr>
        <w:t>щина</w:t>
      </w:r>
      <w:proofErr w:type="spellEnd"/>
      <w:r w:rsidRPr="005544DD">
        <w:rPr>
          <w:rFonts w:ascii="Times New Roman" w:hAnsi="Times New Roman" w:cs="Times New Roman"/>
          <w:sz w:val="28"/>
          <w:szCs w:val="28"/>
        </w:rPr>
        <w:t>, до[</w:t>
      </w:r>
      <w:proofErr w:type="spellStart"/>
      <w:r w:rsidRPr="005544DD">
        <w:rPr>
          <w:rFonts w:ascii="Times New Roman" w:hAnsi="Times New Roman" w:cs="Times New Roman"/>
          <w:sz w:val="28"/>
          <w:szCs w:val="28"/>
        </w:rPr>
        <w:t>жд</w:t>
      </w:r>
      <w:proofErr w:type="spellEnd"/>
      <w:r w:rsidRPr="005544DD">
        <w:rPr>
          <w:rFonts w:ascii="Times New Roman" w:hAnsi="Times New Roman" w:cs="Times New Roman"/>
          <w:sz w:val="28"/>
          <w:szCs w:val="28"/>
        </w:rPr>
        <w:t>]ём — до[ж’]ём и под.).Произносительные варианты на уровне словосочетаний (</w:t>
      </w:r>
      <w:proofErr w:type="spellStart"/>
      <w:r w:rsidRPr="005544DD">
        <w:rPr>
          <w:rFonts w:ascii="Times New Roman" w:hAnsi="Times New Roman" w:cs="Times New Roman"/>
          <w:sz w:val="28"/>
          <w:szCs w:val="28"/>
        </w:rPr>
        <w:t>микроволнОвая</w:t>
      </w:r>
      <w:proofErr w:type="spellEnd"/>
      <w:r w:rsidRPr="005544DD">
        <w:rPr>
          <w:rFonts w:ascii="Times New Roman" w:hAnsi="Times New Roman" w:cs="Times New Roman"/>
          <w:sz w:val="28"/>
          <w:szCs w:val="28"/>
        </w:rPr>
        <w:t xml:space="preserve"> печь – </w:t>
      </w:r>
      <w:proofErr w:type="spellStart"/>
      <w:r w:rsidRPr="005544DD">
        <w:rPr>
          <w:rFonts w:ascii="Times New Roman" w:hAnsi="Times New Roman" w:cs="Times New Roman"/>
          <w:sz w:val="28"/>
          <w:szCs w:val="28"/>
        </w:rPr>
        <w:t>микровОлновая</w:t>
      </w:r>
      <w:proofErr w:type="spellEnd"/>
      <w:r w:rsidRPr="005544DD">
        <w:rPr>
          <w:rFonts w:ascii="Times New Roman" w:hAnsi="Times New Roman" w:cs="Times New Roman"/>
          <w:sz w:val="28"/>
          <w:szCs w:val="28"/>
        </w:rPr>
        <w:t xml:space="preserve"> терапия).</w:t>
      </w:r>
    </w:p>
    <w:p w:rsidR="00CF3B0B" w:rsidRPr="005544DD" w:rsidRDefault="00CF3B0B" w:rsidP="00CF3B0B">
      <w:pPr>
        <w:spacing w:after="0" w:line="20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44DD">
        <w:rPr>
          <w:rFonts w:ascii="Times New Roman" w:hAnsi="Times New Roman" w:cs="Times New Roman"/>
          <w:sz w:val="28"/>
          <w:szCs w:val="28"/>
        </w:rPr>
        <w:lastRenderedPageBreak/>
        <w:t>Роль звукописи в художественном тексте.</w:t>
      </w:r>
    </w:p>
    <w:p w:rsidR="00CF3B0B" w:rsidRPr="005544DD" w:rsidRDefault="00CF3B0B" w:rsidP="00CF3B0B">
      <w:pPr>
        <w:spacing w:after="0" w:line="20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44DD">
        <w:rPr>
          <w:rFonts w:ascii="Times New Roman" w:hAnsi="Times New Roman" w:cs="Times New Roman"/>
          <w:b/>
          <w:sz w:val="28"/>
          <w:szCs w:val="28"/>
        </w:rPr>
        <w:t xml:space="preserve">2.2. Основные лексические нормы современного русского литературного языка. </w:t>
      </w:r>
      <w:r w:rsidRPr="005544DD">
        <w:rPr>
          <w:rFonts w:ascii="Times New Roman" w:hAnsi="Times New Roman" w:cs="Times New Roman"/>
          <w:sz w:val="28"/>
          <w:szCs w:val="28"/>
        </w:rPr>
        <w:t>Основные нормы словоупотребления: правильность выбора слова, максимально соответствующего обозначаемому им предмету или явлению реальной действительности. Синонимы и точность речи. Смысловые, стилистические особенности употребления синонимов. Антонимы и точность речи. Смысловые, стилистические особенности употребления антонимов. Лексические омонимы и точность речи.  Смысловые, стилистические особенности употребления лексических омонимов. Типичные речевые ошибки, связанные с употреблением синонимов, антонимов и лексических омонимов в речи.</w:t>
      </w:r>
    </w:p>
    <w:p w:rsidR="00CF3B0B" w:rsidRPr="005544DD" w:rsidRDefault="00CF3B0B" w:rsidP="00CF3B0B">
      <w:pPr>
        <w:spacing w:after="0" w:line="200" w:lineRule="atLeast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544DD">
        <w:rPr>
          <w:rFonts w:ascii="Times New Roman" w:hAnsi="Times New Roman" w:cs="Times New Roman"/>
          <w:b/>
          <w:sz w:val="28"/>
          <w:szCs w:val="28"/>
        </w:rPr>
        <w:t>Раздел 3. Речь. Речевая деятельность. Текст (4 ч)</w:t>
      </w:r>
    </w:p>
    <w:p w:rsidR="00CF3B0B" w:rsidRPr="005544DD" w:rsidRDefault="00CF3B0B" w:rsidP="00CF3B0B">
      <w:pPr>
        <w:spacing w:after="0" w:line="20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44DD">
        <w:rPr>
          <w:rFonts w:ascii="Times New Roman" w:hAnsi="Times New Roman" w:cs="Times New Roman"/>
          <w:b/>
          <w:sz w:val="28"/>
          <w:szCs w:val="28"/>
        </w:rPr>
        <w:t xml:space="preserve">3.1. Текст как единица языка и речи. </w:t>
      </w:r>
      <w:r w:rsidRPr="005544DD">
        <w:rPr>
          <w:rFonts w:ascii="Times New Roman" w:hAnsi="Times New Roman" w:cs="Times New Roman"/>
          <w:sz w:val="28"/>
          <w:szCs w:val="28"/>
        </w:rPr>
        <w:t>Текст и его основные признаки. Как строится текст. Композиционные формы описания, повествования, рассуждения. Повествование как тип речи. Средства связи предложений и частей текста.</w:t>
      </w:r>
    </w:p>
    <w:p w:rsidR="00CF3B0B" w:rsidRPr="005544DD" w:rsidRDefault="00CF3B0B" w:rsidP="00CF3B0B">
      <w:pPr>
        <w:spacing w:after="0" w:line="200" w:lineRule="atLeast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544DD">
        <w:rPr>
          <w:rFonts w:ascii="Times New Roman" w:hAnsi="Times New Roman" w:cs="Times New Roman"/>
          <w:b/>
          <w:sz w:val="28"/>
          <w:szCs w:val="28"/>
        </w:rPr>
        <w:t>3.2. Язык и речь.</w:t>
      </w:r>
      <w:proofErr w:type="gramStart"/>
      <w:r w:rsidRPr="005544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44D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544DD">
        <w:rPr>
          <w:rFonts w:ascii="Times New Roman" w:hAnsi="Times New Roman" w:cs="Times New Roman"/>
          <w:sz w:val="28"/>
          <w:szCs w:val="28"/>
        </w:rPr>
        <w:t xml:space="preserve"> Точность и логичность речи. Выразительность,  чистота и богатство речи. Средства выразительной устной речи (тон, тембр, темп), способы тренировки (скороговорки). Интонация и жесты. Формы речи: монолог и диалог. </w:t>
      </w:r>
    </w:p>
    <w:p w:rsidR="00CF3B0B" w:rsidRPr="005544DD" w:rsidRDefault="00CF3B0B" w:rsidP="00CF3B0B">
      <w:pPr>
        <w:spacing w:after="0" w:line="200" w:lineRule="atLeast"/>
        <w:ind w:firstLine="709"/>
        <w:rPr>
          <w:rStyle w:val="dash041e005f0431005f044b005f0447005f043d005f044b005f0439005f005fchar1char1"/>
          <w:b/>
          <w:sz w:val="28"/>
          <w:szCs w:val="28"/>
        </w:rPr>
      </w:pPr>
      <w:r w:rsidRPr="005544DD">
        <w:rPr>
          <w:rFonts w:ascii="Times New Roman" w:hAnsi="Times New Roman" w:cs="Times New Roman"/>
          <w:b/>
          <w:sz w:val="28"/>
          <w:szCs w:val="28"/>
        </w:rPr>
        <w:t xml:space="preserve">3.3. Функциональные разновидности языка. </w:t>
      </w:r>
      <w:r w:rsidRPr="005544DD">
        <w:rPr>
          <w:rFonts w:ascii="Times New Roman" w:hAnsi="Times New Roman" w:cs="Times New Roman"/>
          <w:sz w:val="28"/>
          <w:szCs w:val="28"/>
        </w:rPr>
        <w:t xml:space="preserve">Разговорная речь. Просьба, извинение как жанры разговорной речи. Официально-деловой стиль. </w:t>
      </w:r>
    </w:p>
    <w:p w:rsidR="00CF3B0B" w:rsidRPr="005544DD" w:rsidRDefault="00CF3B0B" w:rsidP="00CF3B0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F3B0B" w:rsidRPr="005544DD" w:rsidRDefault="00CF3B0B" w:rsidP="00CF3B0B">
      <w:pPr>
        <w:pStyle w:val="ConsPlusNormal"/>
        <w:spacing w:line="200" w:lineRule="atLeast"/>
        <w:ind w:firstLine="540"/>
        <w:jc w:val="both"/>
        <w:rPr>
          <w:rFonts w:cs="Times New Roman"/>
          <w:b/>
          <w:szCs w:val="28"/>
        </w:rPr>
      </w:pPr>
      <w:r w:rsidRPr="005544DD">
        <w:rPr>
          <w:rFonts w:cs="Times New Roman"/>
          <w:b/>
          <w:szCs w:val="28"/>
        </w:rPr>
        <w:t xml:space="preserve">                  </w:t>
      </w:r>
      <w:r>
        <w:rPr>
          <w:rFonts w:cs="Times New Roman"/>
          <w:b/>
          <w:szCs w:val="28"/>
        </w:rPr>
        <w:t xml:space="preserve">                  </w:t>
      </w:r>
      <w:r w:rsidRPr="005544DD">
        <w:rPr>
          <w:rFonts w:cs="Times New Roman"/>
          <w:b/>
          <w:szCs w:val="28"/>
        </w:rPr>
        <w:t>Тематическое планирование родного русского языка.</w:t>
      </w:r>
      <w:r>
        <w:rPr>
          <w:rFonts w:cs="Times New Roman"/>
          <w:b/>
          <w:szCs w:val="28"/>
        </w:rPr>
        <w:t xml:space="preserve"> 5 </w:t>
      </w:r>
      <w:proofErr w:type="spellStart"/>
      <w:r>
        <w:rPr>
          <w:rFonts w:cs="Times New Roman"/>
          <w:b/>
          <w:szCs w:val="28"/>
        </w:rPr>
        <w:t>кл</w:t>
      </w:r>
      <w:proofErr w:type="spellEnd"/>
      <w:r>
        <w:rPr>
          <w:rFonts w:cs="Times New Roman"/>
          <w:b/>
          <w:szCs w:val="28"/>
        </w:rPr>
        <w:t>.</w:t>
      </w:r>
    </w:p>
    <w:tbl>
      <w:tblPr>
        <w:tblW w:w="15895" w:type="dxa"/>
        <w:tblInd w:w="-67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39"/>
        <w:gridCol w:w="4537"/>
        <w:gridCol w:w="567"/>
        <w:gridCol w:w="805"/>
        <w:gridCol w:w="914"/>
        <w:gridCol w:w="4903"/>
        <w:gridCol w:w="3730"/>
      </w:tblGrid>
      <w:tr w:rsidR="00CF3B0B" w:rsidRPr="005544DD" w:rsidTr="00AC21E5">
        <w:tc>
          <w:tcPr>
            <w:tcW w:w="439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44DD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Pr="005544DD">
              <w:rPr>
                <w:rFonts w:ascii="Times New Roman" w:hAnsi="Times New Roman"/>
                <w:sz w:val="28"/>
                <w:szCs w:val="28"/>
                <w:lang w:val="ru-RU"/>
              </w:rPr>
              <w:t>П/П</w:t>
            </w:r>
          </w:p>
        </w:tc>
        <w:tc>
          <w:tcPr>
            <w:tcW w:w="453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44DD">
              <w:rPr>
                <w:rFonts w:ascii="Times New Roman" w:hAnsi="Times New Roman"/>
                <w:sz w:val="28"/>
                <w:szCs w:val="28"/>
                <w:lang w:val="ru-RU"/>
              </w:rPr>
              <w:t>Тема урока</w:t>
            </w:r>
          </w:p>
        </w:tc>
        <w:tc>
          <w:tcPr>
            <w:tcW w:w="56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44DD">
              <w:rPr>
                <w:rFonts w:ascii="Times New Roman" w:hAnsi="Times New Roman"/>
                <w:sz w:val="28"/>
                <w:szCs w:val="28"/>
                <w:lang w:val="ru-RU"/>
              </w:rPr>
              <w:t>Кол-во часов</w:t>
            </w:r>
          </w:p>
        </w:tc>
        <w:tc>
          <w:tcPr>
            <w:tcW w:w="171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44DD">
              <w:rPr>
                <w:rFonts w:ascii="Times New Roman" w:hAnsi="Times New Roman"/>
                <w:sz w:val="28"/>
                <w:szCs w:val="28"/>
                <w:lang w:val="ru-RU"/>
              </w:rPr>
              <w:t>Дата проведения</w:t>
            </w:r>
          </w:p>
        </w:tc>
        <w:tc>
          <w:tcPr>
            <w:tcW w:w="4903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44DD">
              <w:rPr>
                <w:rFonts w:ascii="Times New Roman" w:hAnsi="Times New Roman" w:cs="Times New Roman"/>
                <w:sz w:val="28"/>
                <w:szCs w:val="28"/>
              </w:rPr>
              <w:t xml:space="preserve">Универсальные учебные  действия (УУД), </w:t>
            </w:r>
          </w:p>
          <w:p w:rsidR="00CF3B0B" w:rsidRPr="005544DD" w:rsidRDefault="00CF3B0B" w:rsidP="00AC21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44DD">
              <w:rPr>
                <w:rFonts w:ascii="Times New Roman" w:hAnsi="Times New Roman" w:cs="Times New Roman"/>
                <w:sz w:val="28"/>
                <w:szCs w:val="28"/>
              </w:rPr>
              <w:t xml:space="preserve">проекты, </w:t>
            </w:r>
            <w:proofErr w:type="spellStart"/>
            <w:proofErr w:type="gramStart"/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ИКТ-компетенции</w:t>
            </w:r>
            <w:proofErr w:type="spellEnd"/>
            <w:proofErr w:type="gramEnd"/>
            <w:r w:rsidRPr="005544DD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</w:p>
          <w:p w:rsidR="00CF3B0B" w:rsidRPr="005544DD" w:rsidRDefault="00CF3B0B" w:rsidP="00AC21E5">
            <w:pPr>
              <w:widowControl w:val="0"/>
              <w:tabs>
                <w:tab w:val="left" w:pos="518"/>
              </w:tabs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межпредметные</w:t>
            </w:r>
            <w:proofErr w:type="spellEnd"/>
            <w:r w:rsidRPr="005544DD">
              <w:rPr>
                <w:rFonts w:ascii="Times New Roman" w:hAnsi="Times New Roman" w:cs="Times New Roman"/>
                <w:sz w:val="28"/>
                <w:szCs w:val="28"/>
              </w:rPr>
              <w:t xml:space="preserve">  понятия</w:t>
            </w:r>
          </w:p>
        </w:tc>
        <w:tc>
          <w:tcPr>
            <w:tcW w:w="373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spacing w:after="0" w:line="2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Материально-техническое  оснащение</w:t>
            </w:r>
          </w:p>
        </w:tc>
      </w:tr>
      <w:tr w:rsidR="00CF3B0B" w:rsidRPr="005544DD" w:rsidTr="00AC21E5">
        <w:tc>
          <w:tcPr>
            <w:tcW w:w="439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44DD">
              <w:rPr>
                <w:rFonts w:ascii="Times New Roman" w:hAnsi="Times New Roman"/>
                <w:sz w:val="28"/>
                <w:szCs w:val="28"/>
                <w:lang w:val="ru-RU"/>
              </w:rPr>
              <w:t>план</w:t>
            </w:r>
          </w:p>
        </w:tc>
        <w:tc>
          <w:tcPr>
            <w:tcW w:w="9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44DD">
              <w:rPr>
                <w:rFonts w:ascii="Times New Roman" w:hAnsi="Times New Roman"/>
                <w:sz w:val="28"/>
                <w:szCs w:val="28"/>
                <w:lang w:val="ru-RU"/>
              </w:rPr>
              <w:t>факт</w:t>
            </w:r>
          </w:p>
        </w:tc>
        <w:tc>
          <w:tcPr>
            <w:tcW w:w="4903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3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F3B0B" w:rsidRPr="005544DD" w:rsidTr="00AC21E5">
        <w:tc>
          <w:tcPr>
            <w:tcW w:w="15895" w:type="dxa"/>
            <w:gridSpan w:val="7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spacing w:after="0" w:line="200" w:lineRule="atLeast"/>
              <w:ind w:left="55" w:right="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4DD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 Язык и культура (5 ч).</w:t>
            </w:r>
          </w:p>
        </w:tc>
      </w:tr>
      <w:tr w:rsidR="00CF3B0B" w:rsidRPr="005544DD" w:rsidTr="00AC21E5">
        <w:tc>
          <w:tcPr>
            <w:tcW w:w="4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544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5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4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Русский язык – национальный язык русского народа.</w:t>
            </w:r>
            <w:r w:rsidRPr="005544DD">
              <w:rPr>
                <w:rFonts w:ascii="Times New Roman" w:hAnsi="Times New Roman" w:cs="Times New Roman"/>
                <w:sz w:val="28"/>
                <w:szCs w:val="28"/>
              </w:rPr>
              <w:t xml:space="preserve"> Роль родного языка в жизни человека. Русский язык в жизни общества и государства. Бережное отношение к </w:t>
            </w:r>
            <w:r w:rsidRPr="005544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родному языку как одно из необходимых качеств современного культурного человека. </w:t>
            </w:r>
            <w:r w:rsidRPr="005544DD">
              <w:rPr>
                <w:rFonts w:ascii="Times New Roman" w:eastAsia="Calibri" w:hAnsi="Times New Roman" w:cs="Times New Roman"/>
                <w:sz w:val="28"/>
                <w:szCs w:val="28"/>
              </w:rPr>
              <w:t>Русский язык – язык русской художественной литературы. Язык как зеркало национальной культуры. Слово как хранилище материальной и духовной культуры народа.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5544DD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44DD">
              <w:rPr>
                <w:rFonts w:ascii="Times New Roman" w:hAnsi="Times New Roman"/>
                <w:sz w:val="28"/>
                <w:szCs w:val="28"/>
                <w:lang w:val="ru-RU"/>
              </w:rPr>
              <w:t>Сент.</w:t>
            </w:r>
          </w:p>
        </w:tc>
        <w:tc>
          <w:tcPr>
            <w:tcW w:w="9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widowControl w:val="0"/>
              <w:tabs>
                <w:tab w:val="left" w:pos="1134"/>
              </w:tabs>
              <w:spacing w:after="0"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544DD">
              <w:rPr>
                <w:rFonts w:ascii="Times New Roman" w:hAnsi="Times New Roman" w:cs="Times New Roman"/>
                <w:sz w:val="28"/>
                <w:szCs w:val="28"/>
              </w:rPr>
      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</w:t>
            </w:r>
            <w:r w:rsidRPr="005544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причинно-следственные связи, строить логическое рассуждение, умозаключение (индуктивное, дедуктивное, по аналогии) и делать выводы.</w:t>
            </w:r>
            <w:proofErr w:type="gramEnd"/>
          </w:p>
        </w:tc>
        <w:tc>
          <w:tcPr>
            <w:tcW w:w="373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44DD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Учебник, интерактивная доска, дидактический материал</w:t>
            </w:r>
          </w:p>
        </w:tc>
      </w:tr>
      <w:tr w:rsidR="00CF3B0B" w:rsidRPr="005544DD" w:rsidTr="00AC21E5">
        <w:tc>
          <w:tcPr>
            <w:tcW w:w="4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5544DD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45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4DD">
              <w:rPr>
                <w:rFonts w:ascii="Times New Roman" w:hAnsi="Times New Roman" w:cs="Times New Roman"/>
                <w:sz w:val="28"/>
                <w:szCs w:val="28"/>
              </w:rPr>
              <w:t xml:space="preserve">Слова, обозначающие предметы и явления традиционного русского быта (национальную одежду, пищу, игры, народные танцы и т.п.), слова с национально-культурным компонентом значения (символика числа, цвета и т.п.), </w:t>
            </w:r>
            <w:proofErr w:type="spellStart"/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народно-поэтические</w:t>
            </w:r>
            <w:proofErr w:type="spellEnd"/>
            <w:r w:rsidRPr="005544DD">
              <w:rPr>
                <w:rFonts w:ascii="Times New Roman" w:hAnsi="Times New Roman" w:cs="Times New Roman"/>
                <w:sz w:val="28"/>
                <w:szCs w:val="28"/>
              </w:rPr>
              <w:t xml:space="preserve"> символы, </w:t>
            </w:r>
            <w:proofErr w:type="spellStart"/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народно-поэтические</w:t>
            </w:r>
            <w:proofErr w:type="spellEnd"/>
            <w:r w:rsidRPr="005544DD">
              <w:rPr>
                <w:rFonts w:ascii="Times New Roman" w:hAnsi="Times New Roman" w:cs="Times New Roman"/>
                <w:sz w:val="28"/>
                <w:szCs w:val="28"/>
              </w:rPr>
              <w:t xml:space="preserve"> эпитеты (за тридевять земель, цветущая калина – девушка, тучи – несчастья, полынь, веретено, ясный сокол, красна девица, </w:t>
            </w:r>
            <w:proofErr w:type="gramStart"/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5544DD">
              <w:rPr>
                <w:rFonts w:ascii="Times New Roman" w:hAnsi="Times New Roman" w:cs="Times New Roman"/>
                <w:sz w:val="28"/>
                <w:szCs w:val="28"/>
              </w:rPr>
              <w:t xml:space="preserve">όдный батюшка), прецедентные имена (Илья Муромец, Василиса Прекрасная, Иван-Царевич, сивка-бурка, жар-птица, и т.п.) в русских народных и литературных сказках, народных песнях, былинах, художественной литературе. 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5544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44DD">
              <w:rPr>
                <w:rFonts w:ascii="Times New Roman" w:hAnsi="Times New Roman"/>
                <w:sz w:val="28"/>
                <w:szCs w:val="28"/>
                <w:lang w:val="ru-RU"/>
              </w:rPr>
              <w:t>Сент.</w:t>
            </w:r>
          </w:p>
        </w:tc>
        <w:tc>
          <w:tcPr>
            <w:tcW w:w="9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widowControl w:val="0"/>
              <w:tabs>
                <w:tab w:val="left" w:pos="993"/>
              </w:tabs>
              <w:spacing w:after="0"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Умение подбирать слова, соподчиненные ключевому слову, определяющие его признаки и свойства;</w:t>
            </w:r>
          </w:p>
          <w:p w:rsidR="00CF3B0B" w:rsidRPr="005544DD" w:rsidRDefault="00CF3B0B" w:rsidP="00AC21E5">
            <w:pPr>
              <w:widowControl w:val="0"/>
              <w:tabs>
                <w:tab w:val="left" w:pos="993"/>
              </w:tabs>
              <w:spacing w:after="0"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выстраивать логическую цепочку, состоящую из ключевого слова и соподчиненных ему слов;</w:t>
            </w:r>
          </w:p>
          <w:p w:rsidR="00CF3B0B" w:rsidRPr="005544DD" w:rsidRDefault="00CF3B0B" w:rsidP="00AC21E5">
            <w:pPr>
              <w:widowControl w:val="0"/>
              <w:tabs>
                <w:tab w:val="left" w:pos="993"/>
              </w:tabs>
              <w:spacing w:after="0"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выделять общий признак двух или нескольких предметов или явлений и объяснять их сходство.</w:t>
            </w:r>
          </w:p>
        </w:tc>
        <w:tc>
          <w:tcPr>
            <w:tcW w:w="373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44DD">
              <w:rPr>
                <w:rFonts w:ascii="Times New Roman" w:hAnsi="Times New Roman"/>
                <w:sz w:val="28"/>
                <w:szCs w:val="28"/>
                <w:lang w:val="ru-RU"/>
              </w:rPr>
              <w:t>Учебник, интерактивная доска, дидактический материал</w:t>
            </w:r>
          </w:p>
        </w:tc>
      </w:tr>
      <w:tr w:rsidR="00CF3B0B" w:rsidRPr="005544DD" w:rsidTr="00AC21E5">
        <w:tc>
          <w:tcPr>
            <w:tcW w:w="4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544D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5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spacing w:after="0" w:line="200" w:lineRule="atLeast"/>
              <w:ind w:left="55" w:right="55" w:firstLine="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4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Крылатые слова и выражения из русских народных и литературных сказок, источники, </w:t>
            </w:r>
            <w:r w:rsidRPr="005544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значение и употребление в современных ситуациях речевого общения </w:t>
            </w:r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Start"/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битый</w:t>
            </w:r>
            <w:proofErr w:type="gramEnd"/>
            <w:r w:rsidRPr="005544DD">
              <w:rPr>
                <w:rFonts w:ascii="Times New Roman" w:hAnsi="Times New Roman" w:cs="Times New Roman"/>
                <w:sz w:val="28"/>
                <w:szCs w:val="28"/>
              </w:rPr>
              <w:t xml:space="preserve"> небитого везёт; по щучьему велению; сказка про белого бычка; ни в сказке сказать, ни пером описать; при царе Горохе; золотая рыбка; а ткачиха с поварихой, с сватьей бабой </w:t>
            </w:r>
            <w:proofErr w:type="spellStart"/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Бабарихой</w:t>
            </w:r>
            <w:proofErr w:type="spellEnd"/>
            <w:r w:rsidRPr="005544DD">
              <w:rPr>
                <w:rFonts w:ascii="Times New Roman" w:hAnsi="Times New Roman" w:cs="Times New Roman"/>
                <w:sz w:val="28"/>
                <w:szCs w:val="28"/>
              </w:rPr>
              <w:t xml:space="preserve"> и др.), источники, значение и употребление в современных ситуациях речевого общения. 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5544DD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44DD">
              <w:rPr>
                <w:rFonts w:ascii="Times New Roman" w:hAnsi="Times New Roman"/>
                <w:sz w:val="28"/>
                <w:szCs w:val="28"/>
                <w:lang w:val="ru-RU"/>
              </w:rPr>
              <w:t>Окт.</w:t>
            </w:r>
          </w:p>
        </w:tc>
        <w:tc>
          <w:tcPr>
            <w:tcW w:w="9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widowControl w:val="0"/>
              <w:tabs>
                <w:tab w:val="left" w:pos="993"/>
              </w:tabs>
              <w:suppressAutoHyphens/>
              <w:spacing w:after="0"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4DD">
              <w:rPr>
                <w:rFonts w:ascii="Times New Roman" w:hAnsi="Times New Roman" w:cs="Times New Roman"/>
                <w:sz w:val="28"/>
                <w:szCs w:val="28"/>
              </w:rPr>
              <w:t xml:space="preserve">Умение объединять предметы и явления в группы по определенным признакам, сравнивать, </w:t>
            </w:r>
            <w:r w:rsidRPr="005544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классифицировать и обобщать факты и явления;</w:t>
            </w:r>
          </w:p>
          <w:p w:rsidR="00CF3B0B" w:rsidRPr="005544DD" w:rsidRDefault="00CF3B0B" w:rsidP="00AC21E5">
            <w:pPr>
              <w:widowControl w:val="0"/>
              <w:tabs>
                <w:tab w:val="left" w:pos="993"/>
              </w:tabs>
              <w:suppressAutoHyphens/>
              <w:spacing w:after="0"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выделять явление из общего ряда других явлений;</w:t>
            </w:r>
          </w:p>
          <w:p w:rsidR="00CF3B0B" w:rsidRPr="005544DD" w:rsidRDefault="00CF3B0B" w:rsidP="00AC21E5">
            <w:pPr>
              <w:widowControl w:val="0"/>
              <w:tabs>
                <w:tab w:val="left" w:pos="993"/>
              </w:tabs>
              <w:suppressAutoHyphens/>
              <w:spacing w:after="0"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явлений.</w:t>
            </w:r>
          </w:p>
        </w:tc>
        <w:tc>
          <w:tcPr>
            <w:tcW w:w="373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44DD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Учебник, интерактивная доска, дидактический материал</w:t>
            </w:r>
          </w:p>
        </w:tc>
      </w:tr>
      <w:tr w:rsidR="00CF3B0B" w:rsidRPr="005544DD" w:rsidTr="00AC21E5">
        <w:tc>
          <w:tcPr>
            <w:tcW w:w="4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5544DD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45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spacing w:after="0" w:line="200" w:lineRule="atLeast"/>
              <w:ind w:left="55" w:right="55" w:firstLine="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4DD">
              <w:rPr>
                <w:rFonts w:ascii="Times New Roman" w:hAnsi="Times New Roman" w:cs="Times New Roman"/>
                <w:sz w:val="28"/>
                <w:szCs w:val="28"/>
              </w:rPr>
              <w:t xml:space="preserve">Русские пословицы и поговорки как воплощение опыта, наблюдений, оценок, народного ума и особенностей национальной культуры народа. 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5544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44DD">
              <w:rPr>
                <w:rFonts w:ascii="Times New Roman" w:hAnsi="Times New Roman"/>
                <w:sz w:val="28"/>
                <w:szCs w:val="28"/>
                <w:lang w:val="ru-RU"/>
              </w:rPr>
              <w:t>Окт.</w:t>
            </w:r>
          </w:p>
        </w:tc>
        <w:tc>
          <w:tcPr>
            <w:tcW w:w="9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widowControl w:val="0"/>
              <w:tabs>
                <w:tab w:val="left" w:pos="993"/>
              </w:tabs>
              <w:spacing w:after="0"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Умение строить рассуждение от общих закономерностей к частным явлениям и от частных явлений к общим закономерностям;</w:t>
            </w:r>
          </w:p>
          <w:p w:rsidR="00CF3B0B" w:rsidRPr="005544DD" w:rsidRDefault="00CF3B0B" w:rsidP="00AC21E5">
            <w:pPr>
              <w:widowControl w:val="0"/>
              <w:tabs>
                <w:tab w:val="left" w:pos="993"/>
              </w:tabs>
              <w:spacing w:after="0"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строить рассуждение на основе сравнения предметов и явлений, выделяя при этом общие признаки;</w:t>
            </w:r>
          </w:p>
          <w:p w:rsidR="00CF3B0B" w:rsidRPr="005544DD" w:rsidRDefault="00CF3B0B" w:rsidP="00AC21E5">
            <w:pPr>
              <w:widowControl w:val="0"/>
              <w:tabs>
                <w:tab w:val="left" w:pos="993"/>
              </w:tabs>
              <w:spacing w:after="0"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излагать полученную информацию.</w:t>
            </w:r>
          </w:p>
        </w:tc>
        <w:tc>
          <w:tcPr>
            <w:tcW w:w="373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44DD">
              <w:rPr>
                <w:rFonts w:ascii="Times New Roman" w:hAnsi="Times New Roman"/>
                <w:sz w:val="28"/>
                <w:szCs w:val="28"/>
                <w:lang w:val="ru-RU"/>
              </w:rPr>
              <w:t>Учебник, интерактивная доска, дидактический материал</w:t>
            </w:r>
          </w:p>
        </w:tc>
      </w:tr>
      <w:tr w:rsidR="00CF3B0B" w:rsidRPr="005544DD" w:rsidTr="00AC21E5">
        <w:tc>
          <w:tcPr>
            <w:tcW w:w="4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5544D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5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spacing w:after="0" w:line="200" w:lineRule="atLeast"/>
              <w:ind w:left="55" w:right="55" w:firstLine="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Загадки. Метафоричность русской загадки.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5544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44DD">
              <w:rPr>
                <w:rFonts w:ascii="Times New Roman" w:hAnsi="Times New Roman"/>
                <w:sz w:val="28"/>
                <w:szCs w:val="28"/>
                <w:lang w:val="ru-RU"/>
              </w:rPr>
              <w:t>ноябрь</w:t>
            </w:r>
          </w:p>
        </w:tc>
        <w:tc>
          <w:tcPr>
            <w:tcW w:w="9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widowControl w:val="0"/>
              <w:tabs>
                <w:tab w:val="left" w:pos="993"/>
              </w:tabs>
              <w:spacing w:after="0"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Умение подтверждать вывод собственной аргументацией или самостоятельно полученными данными;</w:t>
            </w:r>
          </w:p>
          <w:p w:rsidR="00CF3B0B" w:rsidRPr="005544DD" w:rsidRDefault="00CF3B0B" w:rsidP="00AC21E5">
            <w:pPr>
              <w:widowControl w:val="0"/>
              <w:tabs>
                <w:tab w:val="left" w:pos="993"/>
              </w:tabs>
              <w:spacing w:after="0"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находить в тексте требуемую информацию (в соответствии с целями своей деятельности);</w:t>
            </w:r>
          </w:p>
          <w:p w:rsidR="00CF3B0B" w:rsidRPr="005544DD" w:rsidRDefault="00CF3B0B" w:rsidP="00AC21E5">
            <w:pPr>
              <w:widowControl w:val="0"/>
              <w:tabs>
                <w:tab w:val="left" w:pos="993"/>
              </w:tabs>
              <w:spacing w:after="0"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ориентироваться в содержании текста, понимать целостный смысл текста, структурировать текст.</w:t>
            </w:r>
          </w:p>
        </w:tc>
        <w:tc>
          <w:tcPr>
            <w:tcW w:w="373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44DD">
              <w:rPr>
                <w:rFonts w:ascii="Times New Roman" w:hAnsi="Times New Roman"/>
                <w:sz w:val="28"/>
                <w:szCs w:val="28"/>
                <w:lang w:val="ru-RU"/>
              </w:rPr>
              <w:t>Учебник, интерактивная доска, дидактический материал</w:t>
            </w:r>
          </w:p>
        </w:tc>
      </w:tr>
      <w:tr w:rsidR="00CF3B0B" w:rsidRPr="005544DD" w:rsidTr="00AC21E5">
        <w:tc>
          <w:tcPr>
            <w:tcW w:w="15895" w:type="dxa"/>
            <w:gridSpan w:val="7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4D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2. Культура речи (8 час).</w:t>
            </w:r>
          </w:p>
        </w:tc>
      </w:tr>
      <w:tr w:rsidR="00CF3B0B" w:rsidRPr="005544DD" w:rsidTr="00AC21E5">
        <w:tc>
          <w:tcPr>
            <w:tcW w:w="4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b/>
                <w:sz w:val="28"/>
                <w:szCs w:val="28"/>
              </w:rPr>
            </w:pPr>
            <w:r w:rsidRPr="005544D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5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4DD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орфоэпические нормы</w:t>
            </w:r>
            <w:r w:rsidRPr="005544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44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современного русского литературного языка.</w:t>
            </w:r>
            <w:r w:rsidRPr="005544DD">
              <w:rPr>
                <w:rFonts w:ascii="Times New Roman" w:hAnsi="Times New Roman" w:cs="Times New Roman"/>
                <w:sz w:val="28"/>
                <w:szCs w:val="28"/>
              </w:rPr>
              <w:t xml:space="preserve"> Понятие о варианте нормы. Равноправные и допустимые варианты произношения. </w:t>
            </w:r>
            <w:proofErr w:type="spellStart"/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Нерекомендуемые</w:t>
            </w:r>
            <w:proofErr w:type="spellEnd"/>
            <w:r w:rsidRPr="005544DD">
              <w:rPr>
                <w:rFonts w:ascii="Times New Roman" w:hAnsi="Times New Roman" w:cs="Times New Roman"/>
                <w:sz w:val="28"/>
                <w:szCs w:val="28"/>
              </w:rPr>
              <w:t xml:space="preserve"> и неправильные варианты произношения. Запретительные пометы в орфоэпических словарях.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5544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44DD">
              <w:rPr>
                <w:rFonts w:ascii="Times New Roman" w:hAnsi="Times New Roman"/>
                <w:sz w:val="28"/>
                <w:szCs w:val="28"/>
                <w:lang w:val="ru-RU"/>
              </w:rPr>
              <w:t>ноябрь</w:t>
            </w:r>
          </w:p>
        </w:tc>
        <w:tc>
          <w:tcPr>
            <w:tcW w:w="9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widowControl w:val="0"/>
              <w:tabs>
                <w:tab w:val="left" w:pos="1134"/>
              </w:tabs>
              <w:suppressAutoHyphens/>
              <w:spacing w:after="0" w:line="200" w:lineRule="atLeast"/>
              <w:ind w:left="73" w:right="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      </w:r>
          </w:p>
        </w:tc>
        <w:tc>
          <w:tcPr>
            <w:tcW w:w="373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44DD">
              <w:rPr>
                <w:rFonts w:ascii="Times New Roman" w:hAnsi="Times New Roman"/>
                <w:sz w:val="28"/>
                <w:szCs w:val="28"/>
                <w:lang w:val="ru-RU"/>
              </w:rPr>
              <w:t>Учебник, интерактивная доска, дидактический материал</w:t>
            </w:r>
          </w:p>
        </w:tc>
      </w:tr>
      <w:tr w:rsidR="00CF3B0B" w:rsidRPr="005544DD" w:rsidTr="00AC21E5">
        <w:tc>
          <w:tcPr>
            <w:tcW w:w="4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5544D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5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Постоянное и подвижное ударение в именах существительных; именах прилагательных, глаголах.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5544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44DD">
              <w:rPr>
                <w:rFonts w:ascii="Times New Roman" w:hAnsi="Times New Roman"/>
                <w:sz w:val="28"/>
                <w:szCs w:val="28"/>
                <w:lang w:val="ru-RU"/>
              </w:rPr>
              <w:t>Дек.</w:t>
            </w:r>
          </w:p>
        </w:tc>
        <w:tc>
          <w:tcPr>
            <w:tcW w:w="9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widowControl w:val="0"/>
              <w:tabs>
                <w:tab w:val="left" w:pos="1134"/>
              </w:tabs>
              <w:suppressAutoHyphens/>
              <w:spacing w:after="0" w:line="200" w:lineRule="atLeast"/>
              <w:ind w:left="55" w:right="55" w:hanging="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Развитие мотивации к овладению культурой активного использования словарей и других поисковых систем.</w:t>
            </w:r>
          </w:p>
        </w:tc>
        <w:tc>
          <w:tcPr>
            <w:tcW w:w="373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44DD">
              <w:rPr>
                <w:rFonts w:ascii="Times New Roman" w:hAnsi="Times New Roman"/>
                <w:sz w:val="28"/>
                <w:szCs w:val="28"/>
                <w:lang w:val="ru-RU"/>
              </w:rPr>
              <w:t>Учебник, интерактивная доска, дидактический материал</w:t>
            </w:r>
          </w:p>
        </w:tc>
      </w:tr>
      <w:tr w:rsidR="00CF3B0B" w:rsidRPr="005544DD" w:rsidTr="00AC21E5">
        <w:tc>
          <w:tcPr>
            <w:tcW w:w="4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5544D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5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Омографы: ударение как маркёр смысла слова</w:t>
            </w:r>
            <w:r w:rsidRPr="005544D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: </w:t>
            </w:r>
            <w:proofErr w:type="spellStart"/>
            <w:r w:rsidRPr="005544DD">
              <w:rPr>
                <w:rFonts w:ascii="Times New Roman" w:hAnsi="Times New Roman" w:cs="Times New Roman"/>
                <w:i/>
                <w:sz w:val="28"/>
                <w:szCs w:val="28"/>
              </w:rPr>
              <w:t>пАрить</w:t>
            </w:r>
            <w:proofErr w:type="spellEnd"/>
            <w:r w:rsidRPr="005544D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— </w:t>
            </w:r>
            <w:proofErr w:type="spellStart"/>
            <w:r w:rsidRPr="005544DD">
              <w:rPr>
                <w:rFonts w:ascii="Times New Roman" w:hAnsi="Times New Roman" w:cs="Times New Roman"/>
                <w:i/>
                <w:sz w:val="28"/>
                <w:szCs w:val="28"/>
              </w:rPr>
              <w:t>парИть</w:t>
            </w:r>
            <w:proofErr w:type="spellEnd"/>
            <w:r w:rsidRPr="005544D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5544DD">
              <w:rPr>
                <w:rFonts w:ascii="Times New Roman" w:hAnsi="Times New Roman" w:cs="Times New Roman"/>
                <w:i/>
                <w:sz w:val="28"/>
                <w:szCs w:val="28"/>
              </w:rPr>
              <w:t>рОжки</w:t>
            </w:r>
            <w:proofErr w:type="spellEnd"/>
            <w:r w:rsidRPr="005544D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— </w:t>
            </w:r>
            <w:proofErr w:type="spellStart"/>
            <w:r w:rsidRPr="005544DD">
              <w:rPr>
                <w:rFonts w:ascii="Times New Roman" w:hAnsi="Times New Roman" w:cs="Times New Roman"/>
                <w:i/>
                <w:sz w:val="28"/>
                <w:szCs w:val="28"/>
              </w:rPr>
              <w:t>рожкИ</w:t>
            </w:r>
            <w:proofErr w:type="spellEnd"/>
            <w:r w:rsidRPr="005544D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5544DD">
              <w:rPr>
                <w:rFonts w:ascii="Times New Roman" w:hAnsi="Times New Roman" w:cs="Times New Roman"/>
                <w:i/>
                <w:sz w:val="28"/>
                <w:szCs w:val="28"/>
              </w:rPr>
              <w:t>пОлки</w:t>
            </w:r>
            <w:proofErr w:type="spellEnd"/>
            <w:r w:rsidRPr="005544D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— </w:t>
            </w:r>
            <w:proofErr w:type="spellStart"/>
            <w:r w:rsidRPr="005544DD">
              <w:rPr>
                <w:rFonts w:ascii="Times New Roman" w:hAnsi="Times New Roman" w:cs="Times New Roman"/>
                <w:i/>
                <w:sz w:val="28"/>
                <w:szCs w:val="28"/>
              </w:rPr>
              <w:t>полкИ</w:t>
            </w:r>
            <w:proofErr w:type="spellEnd"/>
            <w:r w:rsidRPr="005544D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Атлас — </w:t>
            </w:r>
            <w:proofErr w:type="spellStart"/>
            <w:r w:rsidRPr="005544DD">
              <w:rPr>
                <w:rFonts w:ascii="Times New Roman" w:hAnsi="Times New Roman" w:cs="Times New Roman"/>
                <w:i/>
                <w:sz w:val="28"/>
                <w:szCs w:val="28"/>
              </w:rPr>
              <w:t>атлАс</w:t>
            </w:r>
            <w:proofErr w:type="spellEnd"/>
            <w:r w:rsidRPr="005544DD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5544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44DD">
              <w:rPr>
                <w:rFonts w:ascii="Times New Roman" w:hAnsi="Times New Roman"/>
                <w:sz w:val="28"/>
                <w:szCs w:val="28"/>
                <w:lang w:val="ru-RU"/>
              </w:rPr>
              <w:t>Дек.</w:t>
            </w:r>
          </w:p>
        </w:tc>
        <w:tc>
          <w:tcPr>
            <w:tcW w:w="9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13"/>
              <w:widowControl/>
              <w:spacing w:after="0" w:line="200" w:lineRule="atLeast"/>
              <w:ind w:left="110" w:right="110" w:firstLine="18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44DD">
              <w:rPr>
                <w:rFonts w:ascii="Times New Roman" w:hAnsi="Times New Roman"/>
                <w:sz w:val="28"/>
                <w:szCs w:val="28"/>
                <w:lang w:val="ru-RU"/>
              </w:rPr>
              <w:t>Умение определять необходимые ключевые поисковые слова и запросы;</w:t>
            </w:r>
          </w:p>
          <w:p w:rsidR="00CF3B0B" w:rsidRPr="005544DD" w:rsidRDefault="00CF3B0B" w:rsidP="00AC21E5">
            <w:pPr>
              <w:pStyle w:val="13"/>
              <w:widowControl/>
              <w:spacing w:after="0" w:line="200" w:lineRule="atLeast"/>
              <w:ind w:left="110" w:right="110" w:firstLine="18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44DD">
              <w:rPr>
                <w:rFonts w:ascii="Times New Roman" w:hAnsi="Times New Roman"/>
                <w:sz w:val="28"/>
                <w:szCs w:val="28"/>
                <w:lang w:val="ru-RU"/>
              </w:rPr>
              <w:t>осуществлять взаимодействие с электронными поисковыми системами, словарями;</w:t>
            </w:r>
          </w:p>
          <w:p w:rsidR="00CF3B0B" w:rsidRPr="005544DD" w:rsidRDefault="00CF3B0B" w:rsidP="00AC21E5">
            <w:pPr>
              <w:pStyle w:val="13"/>
              <w:widowControl/>
              <w:tabs>
                <w:tab w:val="left" w:pos="1134"/>
              </w:tabs>
              <w:spacing w:after="0" w:line="200" w:lineRule="atLeast"/>
              <w:ind w:left="110" w:right="110" w:firstLine="18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44DD">
              <w:rPr>
                <w:rFonts w:ascii="Times New Roman" w:hAnsi="Times New Roman"/>
                <w:sz w:val="28"/>
                <w:szCs w:val="28"/>
                <w:lang w:val="ru-RU"/>
              </w:rPr>
              <w:t>формировать множественную выборку из поисковых источников для объективизации результатов поиска.</w:t>
            </w:r>
          </w:p>
        </w:tc>
        <w:tc>
          <w:tcPr>
            <w:tcW w:w="373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44DD">
              <w:rPr>
                <w:rFonts w:ascii="Times New Roman" w:hAnsi="Times New Roman"/>
                <w:sz w:val="28"/>
                <w:szCs w:val="28"/>
                <w:lang w:val="ru-RU"/>
              </w:rPr>
              <w:t>Учебник, интерактивная доска, дидактический материал</w:t>
            </w:r>
          </w:p>
        </w:tc>
      </w:tr>
      <w:tr w:rsidR="00CF3B0B" w:rsidRPr="005544DD" w:rsidTr="00AC21E5">
        <w:tc>
          <w:tcPr>
            <w:tcW w:w="4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5544D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5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Произносительные варианты орфоэпической нормы: (</w:t>
            </w:r>
            <w:proofErr w:type="spellStart"/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бул</w:t>
            </w:r>
            <w:proofErr w:type="gramStart"/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proofErr w:type="gramEnd"/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ч’]</w:t>
            </w:r>
            <w:proofErr w:type="spellStart"/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ная</w:t>
            </w:r>
            <w:proofErr w:type="spellEnd"/>
            <w:r w:rsidRPr="005544DD">
              <w:rPr>
                <w:rFonts w:ascii="Times New Roman" w:hAnsi="Times New Roman" w:cs="Times New Roman"/>
                <w:sz w:val="28"/>
                <w:szCs w:val="28"/>
              </w:rPr>
              <w:t xml:space="preserve"> — </w:t>
            </w:r>
            <w:proofErr w:type="spellStart"/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було</w:t>
            </w:r>
            <w:proofErr w:type="spellEnd"/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proofErr w:type="spellStart"/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spellEnd"/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]</w:t>
            </w:r>
            <w:proofErr w:type="spellStart"/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ная</w:t>
            </w:r>
            <w:proofErr w:type="spellEnd"/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, же[</w:t>
            </w:r>
            <w:proofErr w:type="spellStart"/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’]</w:t>
            </w:r>
            <w:proofErr w:type="spellStart"/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щина</w:t>
            </w:r>
            <w:proofErr w:type="spellEnd"/>
            <w:r w:rsidRPr="005544DD">
              <w:rPr>
                <w:rFonts w:ascii="Times New Roman" w:hAnsi="Times New Roman" w:cs="Times New Roman"/>
                <w:sz w:val="28"/>
                <w:szCs w:val="28"/>
              </w:rPr>
              <w:t xml:space="preserve"> — же[</w:t>
            </w:r>
            <w:proofErr w:type="spellStart"/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]</w:t>
            </w:r>
            <w:proofErr w:type="spellStart"/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щина</w:t>
            </w:r>
            <w:proofErr w:type="spellEnd"/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, до[</w:t>
            </w:r>
            <w:proofErr w:type="spellStart"/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жд</w:t>
            </w:r>
            <w:proofErr w:type="spellEnd"/>
            <w:r w:rsidRPr="005544DD">
              <w:rPr>
                <w:rFonts w:ascii="Times New Roman" w:hAnsi="Times New Roman" w:cs="Times New Roman"/>
                <w:sz w:val="28"/>
                <w:szCs w:val="28"/>
              </w:rPr>
              <w:t xml:space="preserve">]ём — до[ж’]ём и под.).Произносительные варианты на уровне словосочетаний </w:t>
            </w:r>
            <w:r w:rsidRPr="005544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</w:t>
            </w:r>
            <w:proofErr w:type="spellStart"/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микроволнОвая</w:t>
            </w:r>
            <w:proofErr w:type="spellEnd"/>
            <w:r w:rsidRPr="005544DD">
              <w:rPr>
                <w:rFonts w:ascii="Times New Roman" w:hAnsi="Times New Roman" w:cs="Times New Roman"/>
                <w:sz w:val="28"/>
                <w:szCs w:val="28"/>
              </w:rPr>
              <w:t xml:space="preserve"> печь – </w:t>
            </w:r>
            <w:proofErr w:type="spellStart"/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микровОлновая</w:t>
            </w:r>
            <w:proofErr w:type="spellEnd"/>
            <w:r w:rsidRPr="005544DD">
              <w:rPr>
                <w:rFonts w:ascii="Times New Roman" w:hAnsi="Times New Roman" w:cs="Times New Roman"/>
                <w:sz w:val="28"/>
                <w:szCs w:val="28"/>
              </w:rPr>
              <w:t xml:space="preserve"> терапия).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5544DD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44DD">
              <w:rPr>
                <w:rFonts w:ascii="Times New Roman" w:hAnsi="Times New Roman"/>
                <w:sz w:val="28"/>
                <w:szCs w:val="28"/>
                <w:lang w:val="ru-RU"/>
              </w:rPr>
              <w:t>Янв.</w:t>
            </w:r>
          </w:p>
        </w:tc>
        <w:tc>
          <w:tcPr>
            <w:tcW w:w="9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13"/>
              <w:widowControl/>
              <w:spacing w:after="0" w:line="200" w:lineRule="atLeast"/>
              <w:ind w:left="73" w:right="55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44DD">
              <w:rPr>
                <w:rFonts w:ascii="Times New Roman" w:hAnsi="Times New Roman"/>
                <w:sz w:val="28"/>
                <w:szCs w:val="28"/>
                <w:lang w:val="ru-RU"/>
              </w:rPr>
              <w:t>Умение осуществлять взаимодействие с электронными поисковыми системами, словарями;</w:t>
            </w:r>
          </w:p>
          <w:p w:rsidR="00CF3B0B" w:rsidRPr="005544DD" w:rsidRDefault="00CF3B0B" w:rsidP="00AC21E5">
            <w:pPr>
              <w:pStyle w:val="13"/>
              <w:widowControl/>
              <w:tabs>
                <w:tab w:val="left" w:pos="1134"/>
              </w:tabs>
              <w:spacing w:after="0" w:line="200" w:lineRule="atLeast"/>
              <w:ind w:left="37" w:right="55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44DD">
              <w:rPr>
                <w:rFonts w:ascii="Times New Roman" w:hAnsi="Times New Roman"/>
                <w:sz w:val="28"/>
                <w:szCs w:val="28"/>
                <w:lang w:val="ru-RU"/>
              </w:rPr>
              <w:t>формировать множественную выборку из поисковых источников для объективизации результатов поиска.</w:t>
            </w:r>
          </w:p>
        </w:tc>
        <w:tc>
          <w:tcPr>
            <w:tcW w:w="373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44DD">
              <w:rPr>
                <w:rFonts w:ascii="Times New Roman" w:hAnsi="Times New Roman"/>
                <w:sz w:val="28"/>
                <w:szCs w:val="28"/>
                <w:lang w:val="ru-RU"/>
              </w:rPr>
              <w:t>Учебник, интерактивная доска, дидактический материал</w:t>
            </w:r>
          </w:p>
        </w:tc>
      </w:tr>
      <w:tr w:rsidR="00CF3B0B" w:rsidRPr="005544DD" w:rsidTr="00AC21E5">
        <w:tc>
          <w:tcPr>
            <w:tcW w:w="4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5544DD">
              <w:rPr>
                <w:rFonts w:ascii="Times New Roman" w:hAnsi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45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Роль звукописи в художественном тексте.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5544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44DD">
              <w:rPr>
                <w:rFonts w:ascii="Times New Roman" w:hAnsi="Times New Roman"/>
                <w:sz w:val="28"/>
                <w:szCs w:val="28"/>
                <w:lang w:val="ru-RU"/>
              </w:rPr>
              <w:t>Янв.</w:t>
            </w:r>
          </w:p>
        </w:tc>
        <w:tc>
          <w:tcPr>
            <w:tcW w:w="9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widowControl w:val="0"/>
              <w:tabs>
                <w:tab w:val="left" w:pos="993"/>
              </w:tabs>
              <w:spacing w:after="0"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Умение подтверждать вывод собственной аргументацией или самостоятельно полученными данными;</w:t>
            </w:r>
          </w:p>
          <w:p w:rsidR="00CF3B0B" w:rsidRPr="005544DD" w:rsidRDefault="00CF3B0B" w:rsidP="00AC21E5">
            <w:pPr>
              <w:widowControl w:val="0"/>
              <w:tabs>
                <w:tab w:val="left" w:pos="993"/>
              </w:tabs>
              <w:spacing w:after="0"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находить в тексте требуемую информацию (в соответствии с целями своей деятельности);</w:t>
            </w:r>
          </w:p>
          <w:p w:rsidR="00CF3B0B" w:rsidRPr="005544DD" w:rsidRDefault="00CF3B0B" w:rsidP="00AC21E5">
            <w:pPr>
              <w:widowControl w:val="0"/>
              <w:tabs>
                <w:tab w:val="left" w:pos="993"/>
              </w:tabs>
              <w:spacing w:after="0"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ориентироваться в содержании текста, понимать целостный смысл текста, структурировать текст.</w:t>
            </w:r>
          </w:p>
        </w:tc>
        <w:tc>
          <w:tcPr>
            <w:tcW w:w="373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44DD">
              <w:rPr>
                <w:rFonts w:ascii="Times New Roman" w:hAnsi="Times New Roman"/>
                <w:sz w:val="28"/>
                <w:szCs w:val="28"/>
                <w:lang w:val="ru-RU"/>
              </w:rPr>
              <w:t>Учебник, интерактивная доска, дидактический материал</w:t>
            </w:r>
          </w:p>
        </w:tc>
      </w:tr>
      <w:tr w:rsidR="00CF3B0B" w:rsidRPr="005544DD" w:rsidTr="00AC21E5">
        <w:tc>
          <w:tcPr>
            <w:tcW w:w="4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b/>
                <w:sz w:val="28"/>
                <w:szCs w:val="28"/>
              </w:rPr>
            </w:pPr>
            <w:r w:rsidRPr="005544DD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5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4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Основные лексические нормы современного русского литературного языка. </w:t>
            </w:r>
            <w:r w:rsidRPr="005544DD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нормы словоупотребления: правильность выбора слова, максимально соответствующего обозначаемому им предмету или явлению реальной действительности. 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5544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44DD">
              <w:rPr>
                <w:rFonts w:ascii="Times New Roman" w:hAnsi="Times New Roman"/>
                <w:sz w:val="28"/>
                <w:szCs w:val="28"/>
                <w:lang w:val="ru-RU"/>
              </w:rPr>
              <w:t>Февр.</w:t>
            </w:r>
          </w:p>
        </w:tc>
        <w:tc>
          <w:tcPr>
            <w:tcW w:w="9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13"/>
              <w:widowControl/>
              <w:spacing w:after="0" w:line="200" w:lineRule="atLeast"/>
              <w:ind w:left="110" w:right="110" w:firstLine="18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44DD">
              <w:rPr>
                <w:rFonts w:ascii="Times New Roman" w:hAnsi="Times New Roman"/>
                <w:sz w:val="28"/>
                <w:szCs w:val="28"/>
                <w:lang w:val="ru-RU"/>
              </w:rPr>
              <w:t>Умение определять необходимые ключевые поисковые слова и запросы;</w:t>
            </w:r>
          </w:p>
          <w:p w:rsidR="00CF3B0B" w:rsidRPr="005544DD" w:rsidRDefault="00CF3B0B" w:rsidP="00AC21E5">
            <w:pPr>
              <w:pStyle w:val="13"/>
              <w:widowControl/>
              <w:spacing w:after="0" w:line="200" w:lineRule="atLeast"/>
              <w:ind w:left="110" w:right="110" w:firstLine="18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44DD">
              <w:rPr>
                <w:rFonts w:ascii="Times New Roman" w:hAnsi="Times New Roman"/>
                <w:sz w:val="28"/>
                <w:szCs w:val="28"/>
                <w:lang w:val="ru-RU"/>
              </w:rPr>
              <w:t>осуществлять взаимодействие с электронными поисковыми системами, словарями;</w:t>
            </w:r>
          </w:p>
          <w:p w:rsidR="00CF3B0B" w:rsidRPr="005544DD" w:rsidRDefault="00CF3B0B" w:rsidP="00AC21E5">
            <w:pPr>
              <w:pStyle w:val="13"/>
              <w:widowControl/>
              <w:tabs>
                <w:tab w:val="left" w:pos="1134"/>
              </w:tabs>
              <w:spacing w:after="0" w:line="200" w:lineRule="atLeast"/>
              <w:ind w:left="110" w:right="110" w:firstLine="18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44DD">
              <w:rPr>
                <w:rFonts w:ascii="Times New Roman" w:hAnsi="Times New Roman"/>
                <w:sz w:val="28"/>
                <w:szCs w:val="28"/>
                <w:lang w:val="ru-RU"/>
              </w:rPr>
              <w:t>формировать множественную выборку из поисковых источников для объективизации результатов поиска.</w:t>
            </w:r>
          </w:p>
        </w:tc>
        <w:tc>
          <w:tcPr>
            <w:tcW w:w="373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44DD">
              <w:rPr>
                <w:rFonts w:ascii="Times New Roman" w:hAnsi="Times New Roman"/>
                <w:sz w:val="28"/>
                <w:szCs w:val="28"/>
                <w:lang w:val="ru-RU"/>
              </w:rPr>
              <w:t>Учебник, интерактивная доска, дидактический материал</w:t>
            </w:r>
          </w:p>
        </w:tc>
      </w:tr>
      <w:tr w:rsidR="00CF3B0B" w:rsidRPr="005544DD" w:rsidTr="00AC21E5">
        <w:tc>
          <w:tcPr>
            <w:tcW w:w="4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44DD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5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4DD">
              <w:rPr>
                <w:rFonts w:ascii="Times New Roman" w:hAnsi="Times New Roman" w:cs="Times New Roman"/>
                <w:sz w:val="28"/>
                <w:szCs w:val="28"/>
              </w:rPr>
              <w:t xml:space="preserve">Синонимы и точность речи. Смысловые, стилистические особенности употребления синонимов. Антонимы и точность речи. Смысловые, стилистические особенности употребления антонимов. 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5544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44DD">
              <w:rPr>
                <w:rFonts w:ascii="Times New Roman" w:hAnsi="Times New Roman"/>
                <w:sz w:val="28"/>
                <w:szCs w:val="28"/>
                <w:lang w:val="ru-RU"/>
              </w:rPr>
              <w:t>Февр.</w:t>
            </w:r>
          </w:p>
        </w:tc>
        <w:tc>
          <w:tcPr>
            <w:tcW w:w="9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13"/>
              <w:widowControl/>
              <w:spacing w:after="0" w:line="200" w:lineRule="atLeast"/>
              <w:ind w:left="73" w:right="55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44DD">
              <w:rPr>
                <w:rFonts w:ascii="Times New Roman" w:hAnsi="Times New Roman"/>
                <w:sz w:val="28"/>
                <w:szCs w:val="28"/>
                <w:lang w:val="ru-RU"/>
              </w:rPr>
              <w:t>Умение осуществлять взаимодействие с электронными поисковыми системами, словарями;</w:t>
            </w:r>
          </w:p>
          <w:p w:rsidR="00CF3B0B" w:rsidRPr="005544DD" w:rsidRDefault="00CF3B0B" w:rsidP="00AC21E5">
            <w:pPr>
              <w:pStyle w:val="13"/>
              <w:widowControl/>
              <w:tabs>
                <w:tab w:val="left" w:pos="1134"/>
              </w:tabs>
              <w:spacing w:after="0" w:line="200" w:lineRule="atLeast"/>
              <w:ind w:left="37" w:right="55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44DD">
              <w:rPr>
                <w:rFonts w:ascii="Times New Roman" w:hAnsi="Times New Roman"/>
                <w:sz w:val="28"/>
                <w:szCs w:val="28"/>
                <w:lang w:val="ru-RU"/>
              </w:rPr>
              <w:t>формировать множественную выборку из поисковых источников для объективизации результатов поиска.</w:t>
            </w:r>
          </w:p>
        </w:tc>
        <w:tc>
          <w:tcPr>
            <w:tcW w:w="373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44DD">
              <w:rPr>
                <w:rFonts w:ascii="Times New Roman" w:hAnsi="Times New Roman"/>
                <w:sz w:val="28"/>
                <w:szCs w:val="28"/>
                <w:lang w:val="ru-RU"/>
              </w:rPr>
              <w:t>Учебник, интерактивная доска, дидактический материал</w:t>
            </w:r>
          </w:p>
        </w:tc>
      </w:tr>
      <w:tr w:rsidR="00CF3B0B" w:rsidRPr="005544DD" w:rsidTr="00AC21E5">
        <w:tc>
          <w:tcPr>
            <w:tcW w:w="4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44DD">
              <w:rPr>
                <w:rFonts w:ascii="Times New Roman" w:hAnsi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45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Лексические омонимы и точность речи.  Смысловые, стилистические особенности употребления лексических омонимов. Типичные речевые ошибки, связанные с употреблением синонимов, антонимов и лексических омонимов в речи.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5544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44DD">
              <w:rPr>
                <w:rFonts w:ascii="Times New Roman" w:hAnsi="Times New Roman"/>
                <w:sz w:val="28"/>
                <w:szCs w:val="28"/>
                <w:lang w:val="ru-RU"/>
              </w:rPr>
              <w:t>март</w:t>
            </w:r>
          </w:p>
        </w:tc>
        <w:tc>
          <w:tcPr>
            <w:tcW w:w="9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13"/>
              <w:widowControl/>
              <w:spacing w:after="0" w:line="200" w:lineRule="atLeast"/>
              <w:ind w:left="73" w:right="55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44DD">
              <w:rPr>
                <w:rFonts w:ascii="Times New Roman" w:hAnsi="Times New Roman"/>
                <w:sz w:val="28"/>
                <w:szCs w:val="28"/>
                <w:lang w:val="ru-RU"/>
              </w:rPr>
              <w:t>Умение осуществлять взаимодействие с электронными поисковыми системами, словарями;</w:t>
            </w:r>
          </w:p>
          <w:p w:rsidR="00CF3B0B" w:rsidRPr="005544DD" w:rsidRDefault="00CF3B0B" w:rsidP="00AC21E5">
            <w:pPr>
              <w:pStyle w:val="13"/>
              <w:widowControl/>
              <w:tabs>
                <w:tab w:val="left" w:pos="1134"/>
              </w:tabs>
              <w:spacing w:after="0" w:line="200" w:lineRule="atLeast"/>
              <w:ind w:left="37" w:right="55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44DD">
              <w:rPr>
                <w:rFonts w:ascii="Times New Roman" w:hAnsi="Times New Roman"/>
                <w:sz w:val="28"/>
                <w:szCs w:val="28"/>
                <w:lang w:val="ru-RU"/>
              </w:rPr>
              <w:t>формировать множественную выборку из поисковых источников для объективизации результатов поиска.</w:t>
            </w:r>
          </w:p>
        </w:tc>
        <w:tc>
          <w:tcPr>
            <w:tcW w:w="373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44DD">
              <w:rPr>
                <w:rFonts w:ascii="Times New Roman" w:hAnsi="Times New Roman"/>
                <w:sz w:val="28"/>
                <w:szCs w:val="28"/>
                <w:lang w:val="ru-RU"/>
              </w:rPr>
              <w:t>Учебник, интерактивная доска, дидактический материал</w:t>
            </w:r>
          </w:p>
        </w:tc>
      </w:tr>
      <w:tr w:rsidR="00CF3B0B" w:rsidRPr="005544DD" w:rsidTr="00AC21E5">
        <w:tc>
          <w:tcPr>
            <w:tcW w:w="15895" w:type="dxa"/>
            <w:gridSpan w:val="7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4DD">
              <w:rPr>
                <w:rFonts w:ascii="Times New Roman" w:hAnsi="Times New Roman" w:cs="Times New Roman"/>
                <w:b/>
                <w:sz w:val="28"/>
                <w:szCs w:val="28"/>
              </w:rPr>
              <w:t>Раздел 3. Речь. Речевая деятельность. Текст (6 ч)</w:t>
            </w:r>
          </w:p>
        </w:tc>
      </w:tr>
      <w:tr w:rsidR="00CF3B0B" w:rsidRPr="005544DD" w:rsidTr="00AC21E5">
        <w:tc>
          <w:tcPr>
            <w:tcW w:w="4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b/>
                <w:sz w:val="28"/>
                <w:szCs w:val="28"/>
              </w:rPr>
            </w:pPr>
            <w:r w:rsidRPr="005544DD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45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4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Текст как единица языка и речи. </w:t>
            </w:r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Текст и его основные признаки. Как строится текст. Композиционные формы описания, повествования, рассуждения. Повествование как тип речи.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5544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44DD">
              <w:rPr>
                <w:rFonts w:ascii="Times New Roman" w:hAnsi="Times New Roman"/>
                <w:sz w:val="28"/>
                <w:szCs w:val="28"/>
                <w:lang w:val="ru-RU"/>
              </w:rPr>
              <w:t>март</w:t>
            </w:r>
          </w:p>
        </w:tc>
        <w:tc>
          <w:tcPr>
            <w:tcW w:w="9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widowControl w:val="0"/>
              <w:tabs>
                <w:tab w:val="left" w:pos="993"/>
              </w:tabs>
              <w:spacing w:after="0"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Умение устанавливать взаимосвязь описанных в тексте событий, явлений, процессов;</w:t>
            </w:r>
          </w:p>
          <w:p w:rsidR="00CF3B0B" w:rsidRPr="005544DD" w:rsidRDefault="00CF3B0B" w:rsidP="00AC21E5">
            <w:pPr>
              <w:widowControl w:val="0"/>
              <w:tabs>
                <w:tab w:val="left" w:pos="993"/>
              </w:tabs>
              <w:spacing w:after="0"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определять идею текста;</w:t>
            </w:r>
          </w:p>
          <w:p w:rsidR="00CF3B0B" w:rsidRPr="005544DD" w:rsidRDefault="00CF3B0B" w:rsidP="00AC21E5">
            <w:pPr>
              <w:widowControl w:val="0"/>
              <w:tabs>
                <w:tab w:val="left" w:pos="993"/>
              </w:tabs>
              <w:spacing w:after="0"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преобразовывать текст;</w:t>
            </w:r>
          </w:p>
          <w:p w:rsidR="00CF3B0B" w:rsidRPr="005544DD" w:rsidRDefault="00CF3B0B" w:rsidP="00AC21E5">
            <w:pPr>
              <w:widowControl w:val="0"/>
              <w:tabs>
                <w:tab w:val="left" w:pos="993"/>
              </w:tabs>
              <w:spacing w:after="0"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оценивать содержание и форму текста.</w:t>
            </w:r>
          </w:p>
        </w:tc>
        <w:tc>
          <w:tcPr>
            <w:tcW w:w="373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44DD">
              <w:rPr>
                <w:rFonts w:ascii="Times New Roman" w:hAnsi="Times New Roman"/>
                <w:sz w:val="28"/>
                <w:szCs w:val="28"/>
                <w:lang w:val="ru-RU"/>
              </w:rPr>
              <w:t>Учебник, интерактивная доска, дидактический материал</w:t>
            </w:r>
          </w:p>
        </w:tc>
      </w:tr>
      <w:tr w:rsidR="00CF3B0B" w:rsidRPr="005544DD" w:rsidTr="00AC21E5">
        <w:tc>
          <w:tcPr>
            <w:tcW w:w="4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5544DD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45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Средства связи предложений и частей текста.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5544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44DD">
              <w:rPr>
                <w:rFonts w:ascii="Times New Roman" w:hAnsi="Times New Roman"/>
                <w:sz w:val="28"/>
                <w:szCs w:val="28"/>
                <w:lang w:val="ru-RU"/>
              </w:rPr>
              <w:t>Апр.</w:t>
            </w:r>
          </w:p>
        </w:tc>
        <w:tc>
          <w:tcPr>
            <w:tcW w:w="9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widowControl w:val="0"/>
              <w:tabs>
                <w:tab w:val="left" w:pos="1134"/>
              </w:tabs>
              <w:spacing w:after="0"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      </w:r>
            <w:proofErr w:type="gramEnd"/>
          </w:p>
        </w:tc>
        <w:tc>
          <w:tcPr>
            <w:tcW w:w="373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44DD">
              <w:rPr>
                <w:rFonts w:ascii="Times New Roman" w:hAnsi="Times New Roman"/>
                <w:sz w:val="28"/>
                <w:szCs w:val="28"/>
                <w:lang w:val="ru-RU"/>
              </w:rPr>
              <w:t>Учебник, интерактивная доска, дидактический материал</w:t>
            </w:r>
          </w:p>
        </w:tc>
      </w:tr>
      <w:tr w:rsidR="00CF3B0B" w:rsidRPr="005544DD" w:rsidTr="00AC21E5">
        <w:tc>
          <w:tcPr>
            <w:tcW w:w="4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b/>
                <w:sz w:val="28"/>
                <w:szCs w:val="28"/>
              </w:rPr>
            </w:pPr>
            <w:r w:rsidRPr="005544DD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45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4DD">
              <w:rPr>
                <w:rFonts w:ascii="Times New Roman" w:hAnsi="Times New Roman" w:cs="Times New Roman"/>
                <w:b/>
                <w:sz w:val="28"/>
                <w:szCs w:val="28"/>
              </w:rPr>
              <w:t>Язык и речь.</w:t>
            </w:r>
            <w:proofErr w:type="gramStart"/>
            <w:r w:rsidRPr="005544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5544DD">
              <w:rPr>
                <w:rFonts w:ascii="Times New Roman" w:hAnsi="Times New Roman" w:cs="Times New Roman"/>
                <w:sz w:val="28"/>
                <w:szCs w:val="28"/>
              </w:rPr>
              <w:t xml:space="preserve"> Точность и логичность речи. Выразительность,  чистота и богатство речи. Средства выразительной устной речи (тон, </w:t>
            </w:r>
            <w:r w:rsidRPr="005544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тембр, темп), способы тренировки (скороговорки). Интонация и жесты. Формы речи: монолог и диалог. 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5544DD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44DD">
              <w:rPr>
                <w:rFonts w:ascii="Times New Roman" w:hAnsi="Times New Roman"/>
                <w:sz w:val="28"/>
                <w:szCs w:val="28"/>
                <w:lang w:val="ru-RU"/>
              </w:rPr>
              <w:t>Апр.</w:t>
            </w:r>
          </w:p>
        </w:tc>
        <w:tc>
          <w:tcPr>
            <w:tcW w:w="9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widowControl w:val="0"/>
              <w:tabs>
                <w:tab w:val="left" w:pos="993"/>
              </w:tabs>
              <w:spacing w:after="0"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Умение подтверждать вывод собственной аргументацией или самостоятельно полученными данными;</w:t>
            </w:r>
          </w:p>
          <w:p w:rsidR="00CF3B0B" w:rsidRPr="005544DD" w:rsidRDefault="00CF3B0B" w:rsidP="00AC21E5">
            <w:pPr>
              <w:widowControl w:val="0"/>
              <w:tabs>
                <w:tab w:val="left" w:pos="993"/>
              </w:tabs>
              <w:spacing w:after="0"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4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находить в тексте требуемую информацию (в соответствии с целями своей деятельности);</w:t>
            </w:r>
          </w:p>
          <w:p w:rsidR="00CF3B0B" w:rsidRPr="005544DD" w:rsidRDefault="00CF3B0B" w:rsidP="00AC21E5">
            <w:pPr>
              <w:widowControl w:val="0"/>
              <w:tabs>
                <w:tab w:val="left" w:pos="993"/>
              </w:tabs>
              <w:spacing w:after="0"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ориентироваться в содержании текста, понимать целостный смысл текста, структурировать текст.</w:t>
            </w:r>
          </w:p>
        </w:tc>
        <w:tc>
          <w:tcPr>
            <w:tcW w:w="373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44DD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Учебник, интерактивная доска, дидактический материал</w:t>
            </w:r>
          </w:p>
        </w:tc>
      </w:tr>
      <w:tr w:rsidR="00CF3B0B" w:rsidRPr="005544DD" w:rsidTr="00AC21E5">
        <w:tc>
          <w:tcPr>
            <w:tcW w:w="4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b/>
                <w:sz w:val="28"/>
                <w:szCs w:val="28"/>
              </w:rPr>
            </w:pPr>
            <w:r w:rsidRPr="005544DD">
              <w:rPr>
                <w:rFonts w:ascii="Times New Roman" w:hAnsi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45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4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Функциональные разновидности языка. </w:t>
            </w:r>
            <w:r w:rsidRPr="005544DD">
              <w:rPr>
                <w:rFonts w:ascii="Times New Roman" w:hAnsi="Times New Roman" w:cs="Times New Roman"/>
                <w:sz w:val="28"/>
                <w:szCs w:val="28"/>
              </w:rPr>
              <w:t xml:space="preserve">Разговорная речь. Просьба, извинение как жанры разговорной речи. Официально-деловой стиль. 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5544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44DD">
              <w:rPr>
                <w:rFonts w:ascii="Times New Roman" w:hAnsi="Times New Roman"/>
                <w:sz w:val="28"/>
                <w:szCs w:val="28"/>
                <w:lang w:val="ru-RU"/>
              </w:rPr>
              <w:t>май</w:t>
            </w:r>
          </w:p>
        </w:tc>
        <w:tc>
          <w:tcPr>
            <w:tcW w:w="9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13"/>
              <w:widowControl/>
              <w:spacing w:after="0" w:line="200" w:lineRule="atLeast"/>
              <w:ind w:left="110" w:right="110" w:firstLine="18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44DD">
              <w:rPr>
                <w:rFonts w:ascii="Times New Roman" w:hAnsi="Times New Roman"/>
                <w:sz w:val="28"/>
                <w:szCs w:val="28"/>
                <w:lang w:val="ru-RU"/>
              </w:rPr>
              <w:t>Умение определять необходимые ключевые поисковые слова и запросы;</w:t>
            </w:r>
          </w:p>
          <w:p w:rsidR="00CF3B0B" w:rsidRPr="005544DD" w:rsidRDefault="00CF3B0B" w:rsidP="00AC21E5">
            <w:pPr>
              <w:pStyle w:val="13"/>
              <w:widowControl/>
              <w:spacing w:after="0" w:line="200" w:lineRule="atLeast"/>
              <w:ind w:left="110" w:right="110" w:firstLine="18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44DD">
              <w:rPr>
                <w:rFonts w:ascii="Times New Roman" w:hAnsi="Times New Roman"/>
                <w:sz w:val="28"/>
                <w:szCs w:val="28"/>
                <w:lang w:val="ru-RU"/>
              </w:rPr>
              <w:t>осуществлять взаимодействие с электронными поисковыми системами, словарями;</w:t>
            </w:r>
          </w:p>
          <w:p w:rsidR="00CF3B0B" w:rsidRPr="005544DD" w:rsidRDefault="00CF3B0B" w:rsidP="00AC21E5">
            <w:pPr>
              <w:pStyle w:val="13"/>
              <w:widowControl/>
              <w:tabs>
                <w:tab w:val="left" w:pos="1134"/>
              </w:tabs>
              <w:spacing w:after="0" w:line="200" w:lineRule="atLeast"/>
              <w:ind w:left="110" w:right="110" w:firstLine="18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44DD">
              <w:rPr>
                <w:rFonts w:ascii="Times New Roman" w:hAnsi="Times New Roman"/>
                <w:sz w:val="28"/>
                <w:szCs w:val="28"/>
                <w:lang w:val="ru-RU"/>
              </w:rPr>
              <w:t>формировать множественную выборку из поисковых источников для объективизации результатов поиска.</w:t>
            </w:r>
          </w:p>
        </w:tc>
        <w:tc>
          <w:tcPr>
            <w:tcW w:w="373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44DD">
              <w:rPr>
                <w:rFonts w:ascii="Times New Roman" w:hAnsi="Times New Roman"/>
                <w:sz w:val="28"/>
                <w:szCs w:val="28"/>
                <w:lang w:val="ru-RU"/>
              </w:rPr>
              <w:t>Учебник, интерактивная доска, дидактический материал</w:t>
            </w:r>
          </w:p>
        </w:tc>
      </w:tr>
      <w:tr w:rsidR="00CF3B0B" w:rsidRPr="005544DD" w:rsidTr="00AC21E5">
        <w:tc>
          <w:tcPr>
            <w:tcW w:w="4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5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9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widowControl w:val="0"/>
              <w:tabs>
                <w:tab w:val="left" w:pos="993"/>
              </w:tabs>
              <w:spacing w:after="0"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Умение строить рассуждение от общих закономерностей к частным явлениям и от частных явлений к общим закономерностям;</w:t>
            </w:r>
          </w:p>
          <w:p w:rsidR="00CF3B0B" w:rsidRPr="005544DD" w:rsidRDefault="00CF3B0B" w:rsidP="00AC21E5">
            <w:pPr>
              <w:widowControl w:val="0"/>
              <w:tabs>
                <w:tab w:val="left" w:pos="993"/>
              </w:tabs>
              <w:spacing w:after="0"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строить рассуждение на основе сравнения предметов и явлений, выделяя при этом общие признаки;</w:t>
            </w:r>
          </w:p>
          <w:p w:rsidR="00CF3B0B" w:rsidRPr="005544DD" w:rsidRDefault="00CF3B0B" w:rsidP="00AC21E5">
            <w:pPr>
              <w:widowControl w:val="0"/>
              <w:tabs>
                <w:tab w:val="left" w:pos="993"/>
              </w:tabs>
              <w:suppressAutoHyphens/>
              <w:spacing w:after="0" w:line="200" w:lineRule="atLeast"/>
              <w:ind w:left="73" w:right="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4DD">
              <w:rPr>
                <w:rFonts w:ascii="Times New Roman" w:hAnsi="Times New Roman" w:cs="Times New Roman"/>
                <w:sz w:val="28"/>
                <w:szCs w:val="28"/>
              </w:rPr>
              <w:t>излагать полученную информацию.</w:t>
            </w:r>
          </w:p>
        </w:tc>
        <w:tc>
          <w:tcPr>
            <w:tcW w:w="373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F3B0B" w:rsidRPr="005544DD" w:rsidRDefault="00CF3B0B" w:rsidP="00AC21E5">
            <w:pPr>
              <w:pStyle w:val="af4"/>
              <w:spacing w:after="0" w:line="200" w:lineRule="atLeas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CF3B0B" w:rsidRPr="005544DD" w:rsidRDefault="00CF3B0B" w:rsidP="00CF3B0B">
      <w:pPr>
        <w:suppressAutoHyphens/>
        <w:spacing w:after="0" w:line="200" w:lineRule="atLeast"/>
        <w:rPr>
          <w:rFonts w:ascii="Times New Roman" w:hAnsi="Times New Roman" w:cs="Times New Roman"/>
          <w:sz w:val="28"/>
          <w:szCs w:val="28"/>
        </w:rPr>
      </w:pPr>
    </w:p>
    <w:p w:rsidR="00CF3B0B" w:rsidRPr="005544DD" w:rsidRDefault="00CF3B0B" w:rsidP="00CF3B0B">
      <w:pPr>
        <w:suppressAutoHyphens/>
        <w:spacing w:after="0" w:line="200" w:lineRule="atLeast"/>
        <w:rPr>
          <w:rFonts w:ascii="Times New Roman" w:hAnsi="Times New Roman" w:cs="Times New Roman"/>
          <w:sz w:val="28"/>
          <w:szCs w:val="28"/>
        </w:rPr>
      </w:pPr>
    </w:p>
    <w:p w:rsidR="00CF3B0B" w:rsidRDefault="00CF3B0B" w:rsidP="00CF3B0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УМК: Учебник «Русский родной язык» 5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2020г. «Просвещение», О.М. Александрова и др.</w:t>
      </w:r>
    </w:p>
    <w:p w:rsidR="00CF3B0B" w:rsidRDefault="00CF3B0B" w:rsidP="00CF3B0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Используемые сайты:</w:t>
      </w:r>
    </w:p>
    <w:p w:rsidR="00CF3B0B" w:rsidRDefault="000D3552" w:rsidP="00CF3B0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hyperlink r:id="rId5" w:history="1">
        <w:r w:rsidR="00CF3B0B" w:rsidRPr="00330423">
          <w:rPr>
            <w:rStyle w:val="a7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https://nsportal.ru/shkola/rodnoy-yazyk-i-literatura/library/2019/09/15/rabochaya-programma-po-predmetu-russkiy-rodnoy</w:t>
        </w:r>
      </w:hyperlink>
    </w:p>
    <w:p w:rsidR="00CF3B0B" w:rsidRDefault="000D3552" w:rsidP="00CF3B0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hyperlink r:id="rId6" w:history="1">
        <w:r w:rsidR="00CF3B0B" w:rsidRPr="00330423">
          <w:rPr>
            <w:rStyle w:val="a7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https://infourok.ru/rabochaya-programma-po-russkomu-rodnomu-yaziku-v-klasse-po-fgos-po-uchebnomu-posobiyu-om-aleksandrovoy-i-dr-chasov-3858401.html</w:t>
        </w:r>
      </w:hyperlink>
    </w:p>
    <w:p w:rsidR="00CF3B0B" w:rsidRPr="005544DD" w:rsidRDefault="00CF3B0B" w:rsidP="00CF3B0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F3B0B" w:rsidRDefault="00CF3B0B" w:rsidP="00CA687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18C3" w:rsidRPr="00B73D9A" w:rsidRDefault="001D18C3" w:rsidP="001D18C3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D18C3" w:rsidRPr="00DD5EB3" w:rsidRDefault="001D18C3" w:rsidP="001D18C3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D18C3" w:rsidRPr="00DD5EB3" w:rsidRDefault="001D18C3" w:rsidP="001D18C3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CA6871" w:rsidRPr="00E42D84" w:rsidRDefault="00CA6871" w:rsidP="00CA687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2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D18C3" w:rsidRDefault="001D18C3" w:rsidP="001D18C3">
      <w:pPr>
        <w:widowControl w:val="0"/>
        <w:autoSpaceDE w:val="0"/>
        <w:autoSpaceDN w:val="0"/>
        <w:adjustRightInd w:val="0"/>
        <w:spacing w:after="0" w:line="240" w:lineRule="auto"/>
        <w:ind w:firstLine="283"/>
        <w:jc w:val="center"/>
        <w:textAlignment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1D18C3" w:rsidRDefault="001D18C3" w:rsidP="001D18C3">
      <w:pPr>
        <w:widowControl w:val="0"/>
        <w:autoSpaceDE w:val="0"/>
        <w:autoSpaceDN w:val="0"/>
        <w:adjustRightInd w:val="0"/>
        <w:spacing w:after="0" w:line="240" w:lineRule="auto"/>
        <w:ind w:firstLine="283"/>
        <w:jc w:val="center"/>
        <w:textAlignment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1D18C3" w:rsidRDefault="001D18C3" w:rsidP="001D18C3">
      <w:pPr>
        <w:widowControl w:val="0"/>
        <w:autoSpaceDE w:val="0"/>
        <w:autoSpaceDN w:val="0"/>
        <w:adjustRightInd w:val="0"/>
        <w:spacing w:after="0" w:line="240" w:lineRule="auto"/>
        <w:ind w:firstLine="283"/>
        <w:jc w:val="center"/>
        <w:textAlignment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1D18C3" w:rsidRDefault="001D18C3" w:rsidP="001D18C3">
      <w:pPr>
        <w:widowControl w:val="0"/>
        <w:autoSpaceDE w:val="0"/>
        <w:autoSpaceDN w:val="0"/>
        <w:adjustRightInd w:val="0"/>
        <w:spacing w:after="0" w:line="240" w:lineRule="auto"/>
        <w:ind w:firstLine="283"/>
        <w:jc w:val="center"/>
        <w:textAlignment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1D18C3" w:rsidRDefault="001D18C3" w:rsidP="001D18C3">
      <w:pPr>
        <w:widowControl w:val="0"/>
        <w:autoSpaceDE w:val="0"/>
        <w:autoSpaceDN w:val="0"/>
        <w:adjustRightInd w:val="0"/>
        <w:spacing w:after="0" w:line="240" w:lineRule="auto"/>
        <w:ind w:firstLine="283"/>
        <w:jc w:val="center"/>
        <w:textAlignment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1D18C3" w:rsidRDefault="001D18C3" w:rsidP="001D18C3">
      <w:pPr>
        <w:widowControl w:val="0"/>
        <w:autoSpaceDE w:val="0"/>
        <w:autoSpaceDN w:val="0"/>
        <w:adjustRightInd w:val="0"/>
        <w:spacing w:after="0" w:line="240" w:lineRule="auto"/>
        <w:ind w:firstLine="283"/>
        <w:jc w:val="center"/>
        <w:textAlignment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1D18C3" w:rsidRDefault="001D18C3" w:rsidP="001D18C3">
      <w:pPr>
        <w:widowControl w:val="0"/>
        <w:autoSpaceDE w:val="0"/>
        <w:autoSpaceDN w:val="0"/>
        <w:adjustRightInd w:val="0"/>
        <w:spacing w:after="0" w:line="240" w:lineRule="auto"/>
        <w:ind w:firstLine="283"/>
        <w:jc w:val="center"/>
        <w:textAlignment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1D18C3" w:rsidRDefault="001D18C3" w:rsidP="001D18C3">
      <w:pPr>
        <w:widowControl w:val="0"/>
        <w:autoSpaceDE w:val="0"/>
        <w:autoSpaceDN w:val="0"/>
        <w:adjustRightInd w:val="0"/>
        <w:spacing w:after="0" w:line="240" w:lineRule="auto"/>
        <w:ind w:firstLine="283"/>
        <w:jc w:val="center"/>
        <w:textAlignment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1D18C3" w:rsidRDefault="001D18C3" w:rsidP="001D18C3">
      <w:pPr>
        <w:widowControl w:val="0"/>
        <w:autoSpaceDE w:val="0"/>
        <w:autoSpaceDN w:val="0"/>
        <w:adjustRightInd w:val="0"/>
        <w:spacing w:after="0" w:line="240" w:lineRule="auto"/>
        <w:ind w:firstLine="283"/>
        <w:jc w:val="center"/>
        <w:textAlignment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1D18C3" w:rsidRDefault="001D18C3" w:rsidP="001D18C3">
      <w:pPr>
        <w:widowControl w:val="0"/>
        <w:autoSpaceDE w:val="0"/>
        <w:autoSpaceDN w:val="0"/>
        <w:adjustRightInd w:val="0"/>
        <w:spacing w:after="0" w:line="240" w:lineRule="auto"/>
        <w:ind w:firstLine="283"/>
        <w:jc w:val="center"/>
        <w:textAlignment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1D18C3" w:rsidRDefault="001D18C3" w:rsidP="001D18C3">
      <w:pPr>
        <w:widowControl w:val="0"/>
        <w:autoSpaceDE w:val="0"/>
        <w:autoSpaceDN w:val="0"/>
        <w:adjustRightInd w:val="0"/>
        <w:spacing w:after="0" w:line="240" w:lineRule="auto"/>
        <w:ind w:firstLine="283"/>
        <w:jc w:val="center"/>
        <w:textAlignment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1D18C3" w:rsidRDefault="001D18C3" w:rsidP="001D18C3">
      <w:pPr>
        <w:widowControl w:val="0"/>
        <w:autoSpaceDE w:val="0"/>
        <w:autoSpaceDN w:val="0"/>
        <w:adjustRightInd w:val="0"/>
        <w:spacing w:after="0" w:line="240" w:lineRule="auto"/>
        <w:ind w:firstLine="283"/>
        <w:jc w:val="center"/>
        <w:textAlignment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1D18C3" w:rsidRDefault="001D18C3" w:rsidP="001D18C3">
      <w:pPr>
        <w:widowControl w:val="0"/>
        <w:autoSpaceDE w:val="0"/>
        <w:autoSpaceDN w:val="0"/>
        <w:adjustRightInd w:val="0"/>
        <w:spacing w:after="0" w:line="240" w:lineRule="auto"/>
        <w:ind w:firstLine="283"/>
        <w:jc w:val="center"/>
        <w:textAlignment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1D18C3" w:rsidRDefault="001D18C3" w:rsidP="001D18C3">
      <w:pPr>
        <w:widowControl w:val="0"/>
        <w:autoSpaceDE w:val="0"/>
        <w:autoSpaceDN w:val="0"/>
        <w:adjustRightInd w:val="0"/>
        <w:spacing w:after="0" w:line="240" w:lineRule="auto"/>
        <w:ind w:firstLine="283"/>
        <w:jc w:val="center"/>
        <w:textAlignment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1D18C3" w:rsidRDefault="001D18C3" w:rsidP="001D18C3">
      <w:pPr>
        <w:widowControl w:val="0"/>
        <w:autoSpaceDE w:val="0"/>
        <w:autoSpaceDN w:val="0"/>
        <w:adjustRightInd w:val="0"/>
        <w:spacing w:after="0" w:line="240" w:lineRule="auto"/>
        <w:ind w:firstLine="283"/>
        <w:jc w:val="center"/>
        <w:textAlignment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1D18C3" w:rsidRDefault="001D18C3" w:rsidP="001D18C3">
      <w:pPr>
        <w:widowControl w:val="0"/>
        <w:autoSpaceDE w:val="0"/>
        <w:autoSpaceDN w:val="0"/>
        <w:adjustRightInd w:val="0"/>
        <w:spacing w:after="0" w:line="240" w:lineRule="auto"/>
        <w:ind w:firstLine="283"/>
        <w:jc w:val="center"/>
        <w:textAlignment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1D18C3" w:rsidRDefault="001D18C3" w:rsidP="001D18C3">
      <w:pPr>
        <w:widowControl w:val="0"/>
        <w:autoSpaceDE w:val="0"/>
        <w:autoSpaceDN w:val="0"/>
        <w:adjustRightInd w:val="0"/>
        <w:spacing w:after="0" w:line="240" w:lineRule="auto"/>
        <w:ind w:firstLine="283"/>
        <w:jc w:val="center"/>
        <w:textAlignment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1D18C3" w:rsidRDefault="001D18C3" w:rsidP="001D18C3">
      <w:pPr>
        <w:widowControl w:val="0"/>
        <w:autoSpaceDE w:val="0"/>
        <w:autoSpaceDN w:val="0"/>
        <w:adjustRightInd w:val="0"/>
        <w:spacing w:after="0" w:line="240" w:lineRule="auto"/>
        <w:ind w:firstLine="283"/>
        <w:jc w:val="center"/>
        <w:textAlignment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1D18C3" w:rsidRDefault="001D18C3" w:rsidP="001D18C3">
      <w:pPr>
        <w:widowControl w:val="0"/>
        <w:autoSpaceDE w:val="0"/>
        <w:autoSpaceDN w:val="0"/>
        <w:adjustRightInd w:val="0"/>
        <w:spacing w:after="0" w:line="240" w:lineRule="auto"/>
        <w:ind w:firstLine="283"/>
        <w:jc w:val="center"/>
        <w:textAlignment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1D18C3" w:rsidRDefault="001D18C3" w:rsidP="001D18C3">
      <w:pPr>
        <w:widowControl w:val="0"/>
        <w:autoSpaceDE w:val="0"/>
        <w:autoSpaceDN w:val="0"/>
        <w:adjustRightInd w:val="0"/>
        <w:spacing w:after="0" w:line="240" w:lineRule="auto"/>
        <w:ind w:firstLine="283"/>
        <w:jc w:val="center"/>
        <w:textAlignment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1D18C3" w:rsidRDefault="001D18C3" w:rsidP="001D18C3">
      <w:pPr>
        <w:widowControl w:val="0"/>
        <w:autoSpaceDE w:val="0"/>
        <w:autoSpaceDN w:val="0"/>
        <w:adjustRightInd w:val="0"/>
        <w:spacing w:after="0" w:line="240" w:lineRule="auto"/>
        <w:ind w:firstLine="283"/>
        <w:jc w:val="center"/>
        <w:textAlignment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1D18C3" w:rsidRDefault="001D18C3" w:rsidP="001D18C3"/>
    <w:p w:rsidR="00E46251" w:rsidRPr="00E42D84" w:rsidRDefault="00E46251" w:rsidP="00CA687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A6871" w:rsidRPr="00E42D84" w:rsidRDefault="00CA6871" w:rsidP="00E4625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2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sectPr w:rsidR="00CA6871" w:rsidRPr="00E42D84" w:rsidSect="0040484E">
      <w:pgSz w:w="16838" w:h="11906" w:orient="landscape"/>
      <w:pgMar w:top="84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NewRomanPSMT">
    <w:altName w:val="Times New Roman"/>
    <w:charset w:val="CC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cs="Times New Roman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44" w:hanging="735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4" w:hanging="735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9" w:hanging="108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9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9" w:hanging="144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9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9" w:hanging="180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9" w:hanging="2160"/>
      </w:pPr>
      <w:rPr>
        <w:rFonts w:cs="Times New Roman"/>
        <w:b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  <w:color w:val="00000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/>
      </w:rPr>
    </w:lvl>
  </w:abstractNum>
  <w:abstractNum w:abstractNumId="4">
    <w:nsid w:val="00000005"/>
    <w:multiLevelType w:val="hybridMultilevel"/>
    <w:tmpl w:val="0216231A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444628C"/>
    <w:multiLevelType w:val="hybridMultilevel"/>
    <w:tmpl w:val="BB6CA9A2"/>
    <w:lvl w:ilvl="0" w:tplc="2C7E3E9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F053F7"/>
    <w:multiLevelType w:val="hybridMultilevel"/>
    <w:tmpl w:val="EEE8D9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E895674"/>
    <w:multiLevelType w:val="hybridMultilevel"/>
    <w:tmpl w:val="F45E46CE"/>
    <w:lvl w:ilvl="0" w:tplc="B40EE95A">
      <w:numFmt w:val="bullet"/>
      <w:lvlText w:val="-"/>
      <w:lvlJc w:val="left"/>
      <w:pPr>
        <w:ind w:left="1256" w:hanging="279"/>
      </w:pPr>
      <w:rPr>
        <w:rFonts w:ascii="Times New Roman" w:eastAsia="Times New Roman" w:hAnsi="Times New Roman" w:cs="Times New Roman" w:hint="default"/>
        <w:spacing w:val="-13"/>
        <w:w w:val="99"/>
        <w:sz w:val="24"/>
        <w:szCs w:val="24"/>
        <w:lang w:val="ru-RU" w:eastAsia="ru-RU" w:bidi="ru-RU"/>
      </w:rPr>
    </w:lvl>
    <w:lvl w:ilvl="1" w:tplc="A9408532">
      <w:numFmt w:val="bullet"/>
      <w:lvlText w:val="•"/>
      <w:lvlJc w:val="left"/>
      <w:pPr>
        <w:ind w:left="2308" w:hanging="279"/>
      </w:pPr>
      <w:rPr>
        <w:rFonts w:hint="default"/>
        <w:lang w:val="ru-RU" w:eastAsia="ru-RU" w:bidi="ru-RU"/>
      </w:rPr>
    </w:lvl>
    <w:lvl w:ilvl="2" w:tplc="66DEE5CA">
      <w:numFmt w:val="bullet"/>
      <w:lvlText w:val="•"/>
      <w:lvlJc w:val="left"/>
      <w:pPr>
        <w:ind w:left="3357" w:hanging="279"/>
      </w:pPr>
      <w:rPr>
        <w:rFonts w:hint="default"/>
        <w:lang w:val="ru-RU" w:eastAsia="ru-RU" w:bidi="ru-RU"/>
      </w:rPr>
    </w:lvl>
    <w:lvl w:ilvl="3" w:tplc="2244140C">
      <w:numFmt w:val="bullet"/>
      <w:lvlText w:val="•"/>
      <w:lvlJc w:val="left"/>
      <w:pPr>
        <w:ind w:left="4406" w:hanging="279"/>
      </w:pPr>
      <w:rPr>
        <w:rFonts w:hint="default"/>
        <w:lang w:val="ru-RU" w:eastAsia="ru-RU" w:bidi="ru-RU"/>
      </w:rPr>
    </w:lvl>
    <w:lvl w:ilvl="4" w:tplc="5A700B92">
      <w:numFmt w:val="bullet"/>
      <w:lvlText w:val="•"/>
      <w:lvlJc w:val="left"/>
      <w:pPr>
        <w:ind w:left="5455" w:hanging="279"/>
      </w:pPr>
      <w:rPr>
        <w:rFonts w:hint="default"/>
        <w:lang w:val="ru-RU" w:eastAsia="ru-RU" w:bidi="ru-RU"/>
      </w:rPr>
    </w:lvl>
    <w:lvl w:ilvl="5" w:tplc="2F2026C6">
      <w:numFmt w:val="bullet"/>
      <w:lvlText w:val="•"/>
      <w:lvlJc w:val="left"/>
      <w:pPr>
        <w:ind w:left="6504" w:hanging="279"/>
      </w:pPr>
      <w:rPr>
        <w:rFonts w:hint="default"/>
        <w:lang w:val="ru-RU" w:eastAsia="ru-RU" w:bidi="ru-RU"/>
      </w:rPr>
    </w:lvl>
    <w:lvl w:ilvl="6" w:tplc="CACA2742">
      <w:numFmt w:val="bullet"/>
      <w:lvlText w:val="•"/>
      <w:lvlJc w:val="left"/>
      <w:pPr>
        <w:ind w:left="7553" w:hanging="279"/>
      </w:pPr>
      <w:rPr>
        <w:rFonts w:hint="default"/>
        <w:lang w:val="ru-RU" w:eastAsia="ru-RU" w:bidi="ru-RU"/>
      </w:rPr>
    </w:lvl>
    <w:lvl w:ilvl="7" w:tplc="9530D440">
      <w:numFmt w:val="bullet"/>
      <w:lvlText w:val="•"/>
      <w:lvlJc w:val="left"/>
      <w:pPr>
        <w:ind w:left="8602" w:hanging="279"/>
      </w:pPr>
      <w:rPr>
        <w:rFonts w:hint="default"/>
        <w:lang w:val="ru-RU" w:eastAsia="ru-RU" w:bidi="ru-RU"/>
      </w:rPr>
    </w:lvl>
    <w:lvl w:ilvl="8" w:tplc="1898F98E">
      <w:numFmt w:val="bullet"/>
      <w:lvlText w:val="•"/>
      <w:lvlJc w:val="left"/>
      <w:pPr>
        <w:ind w:left="9651" w:hanging="279"/>
      </w:pPr>
      <w:rPr>
        <w:rFonts w:hint="default"/>
        <w:lang w:val="ru-RU" w:eastAsia="ru-RU" w:bidi="ru-RU"/>
      </w:rPr>
    </w:lvl>
  </w:abstractNum>
  <w:abstractNum w:abstractNumId="8">
    <w:nsid w:val="1C7F6072"/>
    <w:multiLevelType w:val="multilevel"/>
    <w:tmpl w:val="68642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2D21767"/>
    <w:multiLevelType w:val="multilevel"/>
    <w:tmpl w:val="0B401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3B338F4"/>
    <w:multiLevelType w:val="hybridMultilevel"/>
    <w:tmpl w:val="575A97A6"/>
    <w:lvl w:ilvl="0" w:tplc="3C38C39E">
      <w:start w:val="1"/>
      <w:numFmt w:val="decimal"/>
      <w:lvlText w:val="%1."/>
      <w:lvlJc w:val="left"/>
      <w:pPr>
        <w:tabs>
          <w:tab w:val="num" w:pos="330"/>
        </w:tabs>
        <w:ind w:left="330" w:firstLine="0"/>
      </w:pPr>
      <w:rPr>
        <w:rFonts w:hint="default"/>
      </w:rPr>
    </w:lvl>
    <w:lvl w:ilvl="1" w:tplc="6C86D0E6">
      <w:start w:val="1"/>
      <w:numFmt w:val="decimal"/>
      <w:lvlText w:val="%2."/>
      <w:lvlJc w:val="left"/>
      <w:pPr>
        <w:tabs>
          <w:tab w:val="num" w:pos="2828"/>
        </w:tabs>
        <w:ind w:left="2828" w:firstLine="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908" w:hanging="180"/>
      </w:pPr>
    </w:lvl>
    <w:lvl w:ilvl="3" w:tplc="0419000F" w:tentative="1">
      <w:start w:val="1"/>
      <w:numFmt w:val="decimal"/>
      <w:lvlText w:val="%4."/>
      <w:lvlJc w:val="left"/>
      <w:pPr>
        <w:ind w:left="4628" w:hanging="360"/>
      </w:pPr>
    </w:lvl>
    <w:lvl w:ilvl="4" w:tplc="04190019" w:tentative="1">
      <w:start w:val="1"/>
      <w:numFmt w:val="lowerLetter"/>
      <w:lvlText w:val="%5."/>
      <w:lvlJc w:val="left"/>
      <w:pPr>
        <w:ind w:left="5348" w:hanging="360"/>
      </w:pPr>
    </w:lvl>
    <w:lvl w:ilvl="5" w:tplc="0419001B" w:tentative="1">
      <w:start w:val="1"/>
      <w:numFmt w:val="lowerRoman"/>
      <w:lvlText w:val="%6."/>
      <w:lvlJc w:val="right"/>
      <w:pPr>
        <w:ind w:left="6068" w:hanging="180"/>
      </w:pPr>
    </w:lvl>
    <w:lvl w:ilvl="6" w:tplc="0419000F" w:tentative="1">
      <w:start w:val="1"/>
      <w:numFmt w:val="decimal"/>
      <w:lvlText w:val="%7."/>
      <w:lvlJc w:val="left"/>
      <w:pPr>
        <w:ind w:left="6788" w:hanging="360"/>
      </w:pPr>
    </w:lvl>
    <w:lvl w:ilvl="7" w:tplc="04190019" w:tentative="1">
      <w:start w:val="1"/>
      <w:numFmt w:val="lowerLetter"/>
      <w:lvlText w:val="%8."/>
      <w:lvlJc w:val="left"/>
      <w:pPr>
        <w:ind w:left="7508" w:hanging="360"/>
      </w:pPr>
    </w:lvl>
    <w:lvl w:ilvl="8" w:tplc="0419001B" w:tentative="1">
      <w:start w:val="1"/>
      <w:numFmt w:val="lowerRoman"/>
      <w:lvlText w:val="%9."/>
      <w:lvlJc w:val="right"/>
      <w:pPr>
        <w:ind w:left="8228" w:hanging="180"/>
      </w:pPr>
    </w:lvl>
  </w:abstractNum>
  <w:abstractNum w:abstractNumId="11">
    <w:nsid w:val="23B63DBC"/>
    <w:multiLevelType w:val="hybridMultilevel"/>
    <w:tmpl w:val="4D508D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285118"/>
    <w:multiLevelType w:val="hybridMultilevel"/>
    <w:tmpl w:val="9A1E2180"/>
    <w:lvl w:ilvl="0" w:tplc="00000005">
      <w:start w:val="1"/>
      <w:numFmt w:val="bullet"/>
      <w:lvlText w:val=""/>
      <w:lvlJc w:val="left"/>
      <w:pPr>
        <w:ind w:left="720" w:hanging="360"/>
      </w:pPr>
      <w:rPr>
        <w:rFonts w:ascii="Symbol" w:hAnsi="Symbol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4E045E"/>
    <w:multiLevelType w:val="hybridMultilevel"/>
    <w:tmpl w:val="D8BC324A"/>
    <w:lvl w:ilvl="0" w:tplc="2C7E3E9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7C7DCF"/>
    <w:multiLevelType w:val="multilevel"/>
    <w:tmpl w:val="62D63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2786449"/>
    <w:multiLevelType w:val="hybridMultilevel"/>
    <w:tmpl w:val="2728A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F92491"/>
    <w:multiLevelType w:val="hybridMultilevel"/>
    <w:tmpl w:val="022465E8"/>
    <w:lvl w:ilvl="0" w:tplc="00000005">
      <w:start w:val="1"/>
      <w:numFmt w:val="bullet"/>
      <w:lvlText w:val=""/>
      <w:lvlJc w:val="left"/>
      <w:pPr>
        <w:ind w:left="720" w:hanging="360"/>
      </w:pPr>
      <w:rPr>
        <w:rFonts w:ascii="Symbol" w:hAnsi="Symbol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CD690D"/>
    <w:multiLevelType w:val="multilevel"/>
    <w:tmpl w:val="BD8AE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AFB6635"/>
    <w:multiLevelType w:val="hybridMultilevel"/>
    <w:tmpl w:val="78304B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877AE6"/>
    <w:multiLevelType w:val="multilevel"/>
    <w:tmpl w:val="15A25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17E4D34"/>
    <w:multiLevelType w:val="multilevel"/>
    <w:tmpl w:val="15BC4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3B943A1"/>
    <w:multiLevelType w:val="multilevel"/>
    <w:tmpl w:val="4E380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9237B30"/>
    <w:multiLevelType w:val="hybridMultilevel"/>
    <w:tmpl w:val="60D8B8CC"/>
    <w:lvl w:ilvl="0" w:tplc="741A71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531EDD"/>
    <w:multiLevelType w:val="multilevel"/>
    <w:tmpl w:val="21F40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B0256B0"/>
    <w:multiLevelType w:val="hybridMultilevel"/>
    <w:tmpl w:val="7116CAB6"/>
    <w:lvl w:ilvl="0" w:tplc="CDFCE1F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A53572"/>
    <w:multiLevelType w:val="hybridMultilevel"/>
    <w:tmpl w:val="09B2367C"/>
    <w:lvl w:ilvl="0" w:tplc="00000005">
      <w:start w:val="1"/>
      <w:numFmt w:val="bullet"/>
      <w:lvlText w:val=""/>
      <w:lvlJc w:val="left"/>
      <w:pPr>
        <w:ind w:left="720" w:hanging="360"/>
      </w:pPr>
      <w:rPr>
        <w:rFonts w:ascii="Symbol" w:hAnsi="Symbol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561649"/>
    <w:multiLevelType w:val="hybridMultilevel"/>
    <w:tmpl w:val="37C03966"/>
    <w:lvl w:ilvl="0" w:tplc="2C7E3E94">
      <w:start w:val="1"/>
      <w:numFmt w:val="bullet"/>
      <w:lvlText w:val="-"/>
      <w:lvlJc w:val="left"/>
      <w:pPr>
        <w:ind w:left="64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402D66"/>
    <w:multiLevelType w:val="hybridMultilevel"/>
    <w:tmpl w:val="A8A0881A"/>
    <w:lvl w:ilvl="0" w:tplc="2C7E3E9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8E790B"/>
    <w:multiLevelType w:val="hybridMultilevel"/>
    <w:tmpl w:val="E6D61CE8"/>
    <w:lvl w:ilvl="0" w:tplc="00000005">
      <w:start w:val="1"/>
      <w:numFmt w:val="bullet"/>
      <w:lvlText w:val=""/>
      <w:lvlJc w:val="left"/>
      <w:pPr>
        <w:ind w:left="720" w:hanging="360"/>
      </w:pPr>
      <w:rPr>
        <w:rFonts w:ascii="Symbol" w:hAnsi="Symbol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B60FF8"/>
    <w:multiLevelType w:val="hybridMultilevel"/>
    <w:tmpl w:val="6B029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515264"/>
    <w:multiLevelType w:val="hybridMultilevel"/>
    <w:tmpl w:val="B5225D64"/>
    <w:lvl w:ilvl="0" w:tplc="A756158A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1">
    <w:nsid w:val="5C3951CC"/>
    <w:multiLevelType w:val="hybridMultilevel"/>
    <w:tmpl w:val="8ED064CC"/>
    <w:lvl w:ilvl="0" w:tplc="00000005">
      <w:start w:val="1"/>
      <w:numFmt w:val="bullet"/>
      <w:lvlText w:val=""/>
      <w:lvlJc w:val="left"/>
      <w:pPr>
        <w:ind w:left="720" w:hanging="360"/>
      </w:pPr>
      <w:rPr>
        <w:rFonts w:ascii="Symbol" w:hAnsi="Symbol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5627DE"/>
    <w:multiLevelType w:val="multilevel"/>
    <w:tmpl w:val="6DEC9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AC56580"/>
    <w:multiLevelType w:val="hybridMultilevel"/>
    <w:tmpl w:val="7BA28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582CD8"/>
    <w:multiLevelType w:val="hybridMultilevel"/>
    <w:tmpl w:val="218079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2CE1531"/>
    <w:multiLevelType w:val="multilevel"/>
    <w:tmpl w:val="444A2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31D00BF"/>
    <w:multiLevelType w:val="hybridMultilevel"/>
    <w:tmpl w:val="A4EEE738"/>
    <w:lvl w:ilvl="0" w:tplc="CDFE2AAA">
      <w:start w:val="1"/>
      <w:numFmt w:val="decimal"/>
      <w:lvlText w:val="%1."/>
      <w:lvlJc w:val="left"/>
      <w:pPr>
        <w:tabs>
          <w:tab w:val="num" w:pos="330"/>
        </w:tabs>
        <w:ind w:left="330" w:firstLine="0"/>
      </w:pPr>
      <w:rPr>
        <w:rFonts w:ascii="Calibri" w:eastAsia="Calibri" w:hAnsi="Calibri" w:cs="Times New Roman"/>
      </w:rPr>
    </w:lvl>
    <w:lvl w:ilvl="1" w:tplc="297A977C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43C0578"/>
    <w:multiLevelType w:val="hybridMultilevel"/>
    <w:tmpl w:val="D69EE23E"/>
    <w:lvl w:ilvl="0" w:tplc="2C7E3E9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773248"/>
    <w:multiLevelType w:val="hybridMultilevel"/>
    <w:tmpl w:val="53F8A1C2"/>
    <w:lvl w:ilvl="0" w:tplc="0F245F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125B95"/>
    <w:multiLevelType w:val="multilevel"/>
    <w:tmpl w:val="DE087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F6A6B1F"/>
    <w:multiLevelType w:val="hybridMultilevel"/>
    <w:tmpl w:val="C7D0FB2C"/>
    <w:lvl w:ilvl="0" w:tplc="3F726BB4">
      <w:start w:val="1"/>
      <w:numFmt w:val="decimal"/>
      <w:lvlText w:val="%1."/>
      <w:lvlJc w:val="left"/>
      <w:pPr>
        <w:tabs>
          <w:tab w:val="num" w:pos="330"/>
        </w:tabs>
        <w:ind w:left="33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num w:numId="1">
    <w:abstractNumId w:val="30"/>
  </w:num>
  <w:num w:numId="2">
    <w:abstractNumId w:val="23"/>
  </w:num>
  <w:num w:numId="3">
    <w:abstractNumId w:val="17"/>
  </w:num>
  <w:num w:numId="4">
    <w:abstractNumId w:val="39"/>
  </w:num>
  <w:num w:numId="5">
    <w:abstractNumId w:val="21"/>
  </w:num>
  <w:num w:numId="6">
    <w:abstractNumId w:val="32"/>
  </w:num>
  <w:num w:numId="7">
    <w:abstractNumId w:val="19"/>
  </w:num>
  <w:num w:numId="8">
    <w:abstractNumId w:val="10"/>
  </w:num>
  <w:num w:numId="9">
    <w:abstractNumId w:val="40"/>
  </w:num>
  <w:num w:numId="10">
    <w:abstractNumId w:val="36"/>
  </w:num>
  <w:num w:numId="11">
    <w:abstractNumId w:val="13"/>
  </w:num>
  <w:num w:numId="12">
    <w:abstractNumId w:val="37"/>
  </w:num>
  <w:num w:numId="13">
    <w:abstractNumId w:val="26"/>
  </w:num>
  <w:num w:numId="14">
    <w:abstractNumId w:val="27"/>
  </w:num>
  <w:num w:numId="15">
    <w:abstractNumId w:val="22"/>
  </w:num>
  <w:num w:numId="16">
    <w:abstractNumId w:val="5"/>
  </w:num>
  <w:num w:numId="17">
    <w:abstractNumId w:val="38"/>
  </w:num>
  <w:num w:numId="18">
    <w:abstractNumId w:val="24"/>
  </w:num>
  <w:num w:numId="19">
    <w:abstractNumId w:val="25"/>
  </w:num>
  <w:num w:numId="20">
    <w:abstractNumId w:val="28"/>
  </w:num>
  <w:num w:numId="21">
    <w:abstractNumId w:val="16"/>
  </w:num>
  <w:num w:numId="22">
    <w:abstractNumId w:val="31"/>
  </w:num>
  <w:num w:numId="23">
    <w:abstractNumId w:val="12"/>
  </w:num>
  <w:num w:numId="24">
    <w:abstractNumId w:val="11"/>
  </w:num>
  <w:num w:numId="25">
    <w:abstractNumId w:val="18"/>
  </w:num>
  <w:num w:numId="26">
    <w:abstractNumId w:val="33"/>
  </w:num>
  <w:num w:numId="27">
    <w:abstractNumId w:val="8"/>
  </w:num>
  <w:num w:numId="28">
    <w:abstractNumId w:val="35"/>
  </w:num>
  <w:num w:numId="29">
    <w:abstractNumId w:val="9"/>
  </w:num>
  <w:num w:numId="30">
    <w:abstractNumId w:val="14"/>
  </w:num>
  <w:num w:numId="31">
    <w:abstractNumId w:val="20"/>
  </w:num>
  <w:num w:numId="32">
    <w:abstractNumId w:val="7"/>
  </w:num>
  <w:num w:numId="33">
    <w:abstractNumId w:val="34"/>
  </w:num>
  <w:num w:numId="34">
    <w:abstractNumId w:val="29"/>
  </w:num>
  <w:num w:numId="35">
    <w:abstractNumId w:val="15"/>
  </w:num>
  <w:num w:numId="36">
    <w:abstractNumId w:val="6"/>
  </w:num>
  <w:num w:numId="37">
    <w:abstractNumId w:val="4"/>
  </w:num>
  <w:num w:numId="38">
    <w:abstractNumId w:val="0"/>
  </w:num>
  <w:num w:numId="39">
    <w:abstractNumId w:val="1"/>
  </w:num>
  <w:num w:numId="40">
    <w:abstractNumId w:val="2"/>
  </w:num>
  <w:num w:numId="4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85A87"/>
    <w:rsid w:val="00055254"/>
    <w:rsid w:val="000653DF"/>
    <w:rsid w:val="000D3552"/>
    <w:rsid w:val="001676D4"/>
    <w:rsid w:val="00185A87"/>
    <w:rsid w:val="001D18C3"/>
    <w:rsid w:val="001F69D8"/>
    <w:rsid w:val="00252E99"/>
    <w:rsid w:val="002B19D6"/>
    <w:rsid w:val="002C14B4"/>
    <w:rsid w:val="002C7AE9"/>
    <w:rsid w:val="00332E45"/>
    <w:rsid w:val="00337EEB"/>
    <w:rsid w:val="0040484E"/>
    <w:rsid w:val="00434904"/>
    <w:rsid w:val="00445C7A"/>
    <w:rsid w:val="004858D5"/>
    <w:rsid w:val="004956DE"/>
    <w:rsid w:val="00496B91"/>
    <w:rsid w:val="004F7E8C"/>
    <w:rsid w:val="00504C3E"/>
    <w:rsid w:val="00546F12"/>
    <w:rsid w:val="005C2910"/>
    <w:rsid w:val="005E2196"/>
    <w:rsid w:val="00603E6B"/>
    <w:rsid w:val="007F2BF8"/>
    <w:rsid w:val="008264D4"/>
    <w:rsid w:val="00837F0D"/>
    <w:rsid w:val="008D37E6"/>
    <w:rsid w:val="00906788"/>
    <w:rsid w:val="00913507"/>
    <w:rsid w:val="009B4CBE"/>
    <w:rsid w:val="00B1248A"/>
    <w:rsid w:val="00B307FC"/>
    <w:rsid w:val="00CA6871"/>
    <w:rsid w:val="00CB3307"/>
    <w:rsid w:val="00CB67BB"/>
    <w:rsid w:val="00CF3B0B"/>
    <w:rsid w:val="00DD32C8"/>
    <w:rsid w:val="00E42D84"/>
    <w:rsid w:val="00E46251"/>
    <w:rsid w:val="00E83C82"/>
    <w:rsid w:val="00F70D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8D5"/>
  </w:style>
  <w:style w:type="paragraph" w:styleId="1">
    <w:name w:val="heading 1"/>
    <w:basedOn w:val="a"/>
    <w:next w:val="a"/>
    <w:link w:val="10"/>
    <w:qFormat/>
    <w:rsid w:val="001D18C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D18C3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D18C3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687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F7E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F7E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39"/>
    <w:rsid w:val="000552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1F6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F69D8"/>
  </w:style>
  <w:style w:type="paragraph" w:customStyle="1" w:styleId="c6">
    <w:name w:val="c6"/>
    <w:basedOn w:val="a"/>
    <w:rsid w:val="001F6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1F69D8"/>
  </w:style>
  <w:style w:type="paragraph" w:customStyle="1" w:styleId="c25">
    <w:name w:val="c25"/>
    <w:basedOn w:val="a"/>
    <w:rsid w:val="001F6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1F69D8"/>
  </w:style>
  <w:style w:type="paragraph" w:customStyle="1" w:styleId="c20">
    <w:name w:val="c20"/>
    <w:basedOn w:val="a"/>
    <w:rsid w:val="001F6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9">
    <w:name w:val="c49"/>
    <w:basedOn w:val="a"/>
    <w:rsid w:val="001F6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qFormat/>
    <w:rsid w:val="001D18C3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1D18C3"/>
    <w:rPr>
      <w:color w:val="0000FF"/>
      <w:u w:val="single"/>
    </w:rPr>
  </w:style>
  <w:style w:type="character" w:styleId="a8">
    <w:name w:val="Strong"/>
    <w:basedOn w:val="a0"/>
    <w:uiPriority w:val="22"/>
    <w:qFormat/>
    <w:rsid w:val="001D18C3"/>
    <w:rPr>
      <w:b/>
      <w:bCs/>
    </w:rPr>
  </w:style>
  <w:style w:type="character" w:customStyle="1" w:styleId="10">
    <w:name w:val="Заголовок 1 Знак"/>
    <w:basedOn w:val="a0"/>
    <w:link w:val="1"/>
    <w:rsid w:val="001D18C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D18C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1D18C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s3">
    <w:name w:val="s3"/>
    <w:basedOn w:val="a0"/>
    <w:rsid w:val="001D18C3"/>
  </w:style>
  <w:style w:type="numbering" w:customStyle="1" w:styleId="11">
    <w:name w:val="Нет списка1"/>
    <w:next w:val="a2"/>
    <w:uiPriority w:val="99"/>
    <w:semiHidden/>
    <w:unhideWhenUsed/>
    <w:rsid w:val="001D18C3"/>
  </w:style>
  <w:style w:type="paragraph" w:styleId="a9">
    <w:name w:val="Body Text"/>
    <w:basedOn w:val="a"/>
    <w:link w:val="aa"/>
    <w:unhideWhenUsed/>
    <w:rsid w:val="001D18C3"/>
    <w:pPr>
      <w:widowControl w:val="0"/>
      <w:shd w:val="clear" w:color="auto" w:fill="FFFFFF"/>
      <w:spacing w:after="0" w:line="226" w:lineRule="exact"/>
      <w:ind w:hanging="240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a">
    <w:name w:val="Основной текст Знак"/>
    <w:basedOn w:val="a0"/>
    <w:link w:val="a9"/>
    <w:rsid w:val="001D18C3"/>
    <w:rPr>
      <w:rFonts w:ascii="Times New Roman" w:eastAsia="Calibri" w:hAnsi="Times New Roman" w:cs="Times New Roman"/>
      <w:sz w:val="20"/>
      <w:szCs w:val="20"/>
      <w:shd w:val="clear" w:color="auto" w:fill="FFFFFF"/>
    </w:rPr>
  </w:style>
  <w:style w:type="paragraph" w:styleId="ab">
    <w:name w:val="Balloon Text"/>
    <w:basedOn w:val="a"/>
    <w:link w:val="ac"/>
    <w:uiPriority w:val="99"/>
    <w:semiHidden/>
    <w:unhideWhenUsed/>
    <w:rsid w:val="001D18C3"/>
    <w:pPr>
      <w:spacing w:after="0" w:line="240" w:lineRule="auto"/>
    </w:pPr>
    <w:rPr>
      <w:rFonts w:ascii="Segoe UI" w:eastAsia="Calibri" w:hAnsi="Segoe UI" w:cs="Times New Roman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D18C3"/>
    <w:rPr>
      <w:rFonts w:ascii="Segoe UI" w:eastAsia="Calibri" w:hAnsi="Segoe UI" w:cs="Times New Roman"/>
      <w:sz w:val="18"/>
      <w:szCs w:val="18"/>
    </w:rPr>
  </w:style>
  <w:style w:type="character" w:customStyle="1" w:styleId="31">
    <w:name w:val="Основной текст (3)_"/>
    <w:link w:val="32"/>
    <w:locked/>
    <w:rsid w:val="001D18C3"/>
    <w:rPr>
      <w:rFonts w:ascii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1D18C3"/>
    <w:pPr>
      <w:widowControl w:val="0"/>
      <w:shd w:val="clear" w:color="auto" w:fill="FFFFFF"/>
      <w:spacing w:after="0" w:line="226" w:lineRule="exact"/>
      <w:jc w:val="both"/>
    </w:pPr>
    <w:rPr>
      <w:rFonts w:ascii="Times New Roman" w:hAnsi="Times New Roman" w:cs="Times New Roman"/>
      <w:b/>
      <w:bCs/>
      <w:i/>
      <w:iCs/>
      <w:sz w:val="19"/>
      <w:szCs w:val="19"/>
    </w:rPr>
  </w:style>
  <w:style w:type="character" w:customStyle="1" w:styleId="2">
    <w:name w:val="Заголовок №2_"/>
    <w:link w:val="20"/>
    <w:locked/>
    <w:rsid w:val="001D18C3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0">
    <w:name w:val="Заголовок №2"/>
    <w:basedOn w:val="a"/>
    <w:link w:val="2"/>
    <w:rsid w:val="001D18C3"/>
    <w:pPr>
      <w:widowControl w:val="0"/>
      <w:shd w:val="clear" w:color="auto" w:fill="FFFFFF"/>
      <w:spacing w:after="0" w:line="226" w:lineRule="exact"/>
      <w:jc w:val="center"/>
      <w:outlineLvl w:val="1"/>
    </w:pPr>
    <w:rPr>
      <w:rFonts w:ascii="Times New Roman" w:hAnsi="Times New Roman" w:cs="Times New Roman"/>
      <w:b/>
      <w:bCs/>
      <w:sz w:val="21"/>
      <w:szCs w:val="21"/>
    </w:rPr>
  </w:style>
  <w:style w:type="character" w:customStyle="1" w:styleId="12">
    <w:name w:val="Основной текст Знак1"/>
    <w:basedOn w:val="a0"/>
    <w:uiPriority w:val="99"/>
    <w:semiHidden/>
    <w:rsid w:val="001D18C3"/>
  </w:style>
  <w:style w:type="character" w:customStyle="1" w:styleId="9pt">
    <w:name w:val="Основной текст + 9 pt"/>
    <w:rsid w:val="001D18C3"/>
    <w:rPr>
      <w:rFonts w:ascii="Times New Roman" w:eastAsia="Calibri" w:hAnsi="Times New Roman" w:cs="Times New Roman" w:hint="default"/>
      <w:strike w:val="0"/>
      <w:dstrike w:val="0"/>
      <w:sz w:val="18"/>
      <w:szCs w:val="18"/>
      <w:u w:val="none"/>
      <w:effect w:val="none"/>
      <w:shd w:val="clear" w:color="auto" w:fill="FFFFFF"/>
    </w:rPr>
  </w:style>
  <w:style w:type="character" w:customStyle="1" w:styleId="8">
    <w:name w:val="Основной текст + 8"/>
    <w:aliases w:val="5 pt,Курсив,Полужирный,Основной текст + 9 pt1,Полужирный1,Основной текст + 92,5 pt2,Курсив1,5 pt3,Основной текст + Segoe UI,8,Интервал 1 pt,Основной текст + Полужирный2,Основной текст + 10 pt,Основной текст + 5,Основной текст + 5 pt"/>
    <w:rsid w:val="001D18C3"/>
    <w:rPr>
      <w:rFonts w:ascii="Times New Roman" w:eastAsia="Calibri" w:hAnsi="Times New Roman" w:cs="Times New Roman" w:hint="default"/>
      <w:i/>
      <w:iCs/>
      <w:strike w:val="0"/>
      <w:dstrike w:val="0"/>
      <w:noProof/>
      <w:sz w:val="17"/>
      <w:szCs w:val="17"/>
      <w:u w:val="none"/>
      <w:effect w:val="none"/>
      <w:shd w:val="clear" w:color="auto" w:fill="FFFFFF"/>
    </w:rPr>
  </w:style>
  <w:style w:type="character" w:customStyle="1" w:styleId="9">
    <w:name w:val="Основной текст + 9"/>
    <w:aliases w:val="5 pt1,Основной текст + 91"/>
    <w:rsid w:val="001D18C3"/>
    <w:rPr>
      <w:rFonts w:ascii="Times New Roman" w:eastAsia="Calibri" w:hAnsi="Times New Roman" w:cs="Times New Roman" w:hint="default"/>
      <w:strike w:val="0"/>
      <w:dstrike w:val="0"/>
      <w:sz w:val="19"/>
      <w:szCs w:val="19"/>
      <w:u w:val="none"/>
      <w:effect w:val="none"/>
      <w:shd w:val="clear" w:color="auto" w:fill="FFFFFF"/>
    </w:rPr>
  </w:style>
  <w:style w:type="character" w:customStyle="1" w:styleId="ad">
    <w:name w:val="Основной текст + Полужирный"/>
    <w:rsid w:val="001D18C3"/>
    <w:rPr>
      <w:rFonts w:ascii="Times New Roman" w:eastAsia="Calibri" w:hAnsi="Times New Roman" w:cs="Times New Roman" w:hint="default"/>
      <w:b/>
      <w:bCs/>
      <w:sz w:val="20"/>
      <w:szCs w:val="20"/>
      <w:shd w:val="clear" w:color="auto" w:fill="FFFFFF"/>
    </w:rPr>
  </w:style>
  <w:style w:type="character" w:customStyle="1" w:styleId="9pt2">
    <w:name w:val="Основной текст + 9 pt2"/>
    <w:aliases w:val="Полужирный2,Курсив2,Интервал 2 pt"/>
    <w:rsid w:val="001D18C3"/>
    <w:rPr>
      <w:rFonts w:ascii="Times New Roman" w:eastAsia="Calibri" w:hAnsi="Times New Roman" w:cs="Times New Roman" w:hint="default"/>
      <w:b/>
      <w:bCs/>
      <w:i/>
      <w:iCs/>
      <w:strike w:val="0"/>
      <w:dstrike w:val="0"/>
      <w:sz w:val="18"/>
      <w:szCs w:val="18"/>
      <w:u w:val="none"/>
      <w:effect w:val="none"/>
      <w:shd w:val="clear" w:color="auto" w:fill="FFFFFF"/>
    </w:rPr>
  </w:style>
  <w:style w:type="character" w:customStyle="1" w:styleId="Exact">
    <w:name w:val="Основной текст Exact"/>
    <w:rsid w:val="001D18C3"/>
    <w:rPr>
      <w:rFonts w:ascii="Times New Roman" w:hAnsi="Times New Roman" w:cs="Times New Roman" w:hint="default"/>
      <w:strike w:val="0"/>
      <w:dstrike w:val="0"/>
      <w:sz w:val="17"/>
      <w:szCs w:val="17"/>
      <w:u w:val="none"/>
      <w:effect w:val="none"/>
    </w:rPr>
  </w:style>
  <w:style w:type="character" w:customStyle="1" w:styleId="6">
    <w:name w:val="Основной текст + Полужирный6"/>
    <w:rsid w:val="001D18C3"/>
    <w:rPr>
      <w:rFonts w:ascii="Times New Roman" w:eastAsia="Calibri" w:hAnsi="Times New Roman" w:cs="Times New Roman" w:hint="default"/>
      <w:b/>
      <w:bCs/>
      <w:strike w:val="0"/>
      <w:dstrike w:val="0"/>
      <w:sz w:val="18"/>
      <w:szCs w:val="18"/>
      <w:u w:val="none"/>
      <w:effect w:val="none"/>
      <w:shd w:val="clear" w:color="auto" w:fill="FFFFFF"/>
    </w:rPr>
  </w:style>
  <w:style w:type="character" w:customStyle="1" w:styleId="ae">
    <w:name w:val="Основной текст + Курсив"/>
    <w:rsid w:val="001D18C3"/>
    <w:rPr>
      <w:rFonts w:ascii="Times New Roman" w:eastAsia="Calibri" w:hAnsi="Times New Roman" w:cs="Times New Roman" w:hint="default"/>
      <w:i/>
      <w:iCs/>
      <w:strike w:val="0"/>
      <w:dstrike w:val="0"/>
      <w:sz w:val="18"/>
      <w:szCs w:val="18"/>
      <w:u w:val="none"/>
      <w:effect w:val="none"/>
      <w:shd w:val="clear" w:color="auto" w:fill="FFFFFF"/>
    </w:rPr>
  </w:style>
  <w:style w:type="paragraph" w:styleId="HTML">
    <w:name w:val="HTML Preformatted"/>
    <w:basedOn w:val="a"/>
    <w:link w:val="HTML0"/>
    <w:rsid w:val="001D18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D18C3"/>
    <w:rPr>
      <w:rFonts w:ascii="Courier New" w:eastAsia="Calibri" w:hAnsi="Courier New" w:cs="Times New Roman"/>
      <w:sz w:val="20"/>
      <w:szCs w:val="20"/>
    </w:rPr>
  </w:style>
  <w:style w:type="paragraph" w:styleId="af">
    <w:name w:val="footnote text"/>
    <w:basedOn w:val="a"/>
    <w:link w:val="af0"/>
    <w:uiPriority w:val="99"/>
    <w:semiHidden/>
    <w:unhideWhenUsed/>
    <w:rsid w:val="001D18C3"/>
    <w:rPr>
      <w:rFonts w:ascii="Calibri" w:eastAsia="Calibri" w:hAnsi="Calibri" w:cs="Times New Roman"/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1D18C3"/>
    <w:rPr>
      <w:rFonts w:ascii="Calibri" w:eastAsia="Calibri" w:hAnsi="Calibri" w:cs="Times New Roman"/>
      <w:sz w:val="20"/>
      <w:szCs w:val="20"/>
    </w:rPr>
  </w:style>
  <w:style w:type="character" w:styleId="af1">
    <w:name w:val="footnote reference"/>
    <w:uiPriority w:val="99"/>
    <w:semiHidden/>
    <w:unhideWhenUsed/>
    <w:rsid w:val="001D18C3"/>
    <w:rPr>
      <w:vertAlign w:val="superscript"/>
    </w:rPr>
  </w:style>
  <w:style w:type="character" w:customStyle="1" w:styleId="c12">
    <w:name w:val="c12"/>
    <w:basedOn w:val="a0"/>
    <w:rsid w:val="001D18C3"/>
  </w:style>
  <w:style w:type="character" w:customStyle="1" w:styleId="c8">
    <w:name w:val="c8"/>
    <w:basedOn w:val="a0"/>
    <w:rsid w:val="001D18C3"/>
  </w:style>
  <w:style w:type="paragraph" w:customStyle="1" w:styleId="c14">
    <w:name w:val="c14"/>
    <w:basedOn w:val="a"/>
    <w:rsid w:val="001D18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1D18C3"/>
  </w:style>
  <w:style w:type="paragraph" w:customStyle="1" w:styleId="c9">
    <w:name w:val="c9"/>
    <w:basedOn w:val="a"/>
    <w:rsid w:val="001D18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0">
    <w:name w:val="c30"/>
    <w:basedOn w:val="a0"/>
    <w:rsid w:val="001D18C3"/>
  </w:style>
  <w:style w:type="paragraph" w:customStyle="1" w:styleId="c59">
    <w:name w:val="c59"/>
    <w:basedOn w:val="a"/>
    <w:rsid w:val="001D18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1D18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1D18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1D18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1D18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1">
    <w:name w:val="c101"/>
    <w:basedOn w:val="a"/>
    <w:rsid w:val="001D18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5">
    <w:name w:val="c65"/>
    <w:basedOn w:val="a0"/>
    <w:rsid w:val="001D18C3"/>
  </w:style>
  <w:style w:type="paragraph" w:customStyle="1" w:styleId="110">
    <w:name w:val="Заголовок 11"/>
    <w:basedOn w:val="a"/>
    <w:uiPriority w:val="1"/>
    <w:qFormat/>
    <w:rsid w:val="001D18C3"/>
    <w:pPr>
      <w:widowControl w:val="0"/>
      <w:autoSpaceDE w:val="0"/>
      <w:autoSpaceDN w:val="0"/>
      <w:spacing w:after="0" w:line="275" w:lineRule="exact"/>
      <w:ind w:left="1683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customStyle="1" w:styleId="21">
    <w:name w:val="Заголовок 21"/>
    <w:basedOn w:val="a"/>
    <w:uiPriority w:val="1"/>
    <w:qFormat/>
    <w:rsid w:val="001D18C3"/>
    <w:pPr>
      <w:widowControl w:val="0"/>
      <w:autoSpaceDE w:val="0"/>
      <w:autoSpaceDN w:val="0"/>
      <w:spacing w:after="0" w:line="276" w:lineRule="exact"/>
      <w:ind w:left="1683"/>
      <w:outlineLvl w:val="2"/>
    </w:pPr>
    <w:rPr>
      <w:rFonts w:ascii="Times New Roman" w:eastAsia="Times New Roman" w:hAnsi="Times New Roman" w:cs="Times New Roman"/>
      <w:b/>
      <w:bCs/>
      <w:i/>
      <w:sz w:val="24"/>
      <w:szCs w:val="24"/>
      <w:lang w:eastAsia="ru-RU" w:bidi="ru-RU"/>
    </w:rPr>
  </w:style>
  <w:style w:type="character" w:customStyle="1" w:styleId="FontStyle22">
    <w:name w:val="Font Style22"/>
    <w:rsid w:val="001D18C3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30">
    <w:name w:val="Font Style30"/>
    <w:rsid w:val="001D18C3"/>
    <w:rPr>
      <w:rFonts w:ascii="Microsoft Sans Serif" w:hAnsi="Microsoft Sans Serif" w:cs="Microsoft Sans Serif"/>
      <w:sz w:val="26"/>
      <w:szCs w:val="26"/>
    </w:rPr>
  </w:style>
  <w:style w:type="paragraph" w:customStyle="1" w:styleId="Style8">
    <w:name w:val="Style8"/>
    <w:basedOn w:val="a"/>
    <w:rsid w:val="001D18C3"/>
    <w:pPr>
      <w:widowControl w:val="0"/>
      <w:autoSpaceDE w:val="0"/>
      <w:autoSpaceDN w:val="0"/>
      <w:adjustRightInd w:val="0"/>
      <w:spacing w:after="0" w:line="370" w:lineRule="exact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1D18C3"/>
    <w:pPr>
      <w:widowControl w:val="0"/>
      <w:autoSpaceDE w:val="0"/>
      <w:autoSpaceDN w:val="0"/>
      <w:adjustRightInd w:val="0"/>
      <w:spacing w:after="0" w:line="251" w:lineRule="exact"/>
      <w:ind w:firstLine="288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1D18C3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1D18C3"/>
    <w:pPr>
      <w:widowControl w:val="0"/>
      <w:autoSpaceDE w:val="0"/>
      <w:autoSpaceDN w:val="0"/>
      <w:adjustRightInd w:val="0"/>
      <w:spacing w:after="0" w:line="229" w:lineRule="exact"/>
      <w:ind w:firstLine="288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FontStyle26">
    <w:name w:val="Font Style26"/>
    <w:rsid w:val="001D18C3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rsid w:val="001D18C3"/>
    <w:rPr>
      <w:rFonts w:ascii="Georgia" w:hAnsi="Georgia" w:cs="Georgia"/>
      <w:b/>
      <w:bCs/>
      <w:sz w:val="40"/>
      <w:szCs w:val="40"/>
    </w:rPr>
  </w:style>
  <w:style w:type="character" w:customStyle="1" w:styleId="FontStyle27">
    <w:name w:val="Font Style27"/>
    <w:rsid w:val="001D18C3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28">
    <w:name w:val="Font Style28"/>
    <w:rsid w:val="001D18C3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2">
    <w:name w:val="Style22"/>
    <w:basedOn w:val="a"/>
    <w:rsid w:val="001D18C3"/>
    <w:pPr>
      <w:widowControl w:val="0"/>
      <w:autoSpaceDE w:val="0"/>
      <w:autoSpaceDN w:val="0"/>
      <w:adjustRightInd w:val="0"/>
      <w:spacing w:after="0" w:line="235" w:lineRule="exact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40">
    <w:name w:val="Font Style40"/>
    <w:rsid w:val="001D18C3"/>
    <w:rPr>
      <w:rFonts w:ascii="Arial" w:hAnsi="Arial" w:cs="Arial"/>
      <w:b/>
      <w:bCs/>
      <w:sz w:val="18"/>
      <w:szCs w:val="18"/>
    </w:rPr>
  </w:style>
  <w:style w:type="paragraph" w:customStyle="1" w:styleId="Style25">
    <w:name w:val="Style25"/>
    <w:basedOn w:val="a"/>
    <w:rsid w:val="001D18C3"/>
    <w:pPr>
      <w:widowControl w:val="0"/>
      <w:autoSpaceDE w:val="0"/>
      <w:autoSpaceDN w:val="0"/>
      <w:adjustRightInd w:val="0"/>
      <w:spacing w:after="0" w:line="267" w:lineRule="exact"/>
      <w:ind w:firstLine="355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1D18C3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D18C3"/>
    <w:rPr>
      <w:rFonts w:ascii="Calibri" w:eastAsia="Calibri" w:hAnsi="Calibri" w:cs="Times New Roman"/>
    </w:rPr>
  </w:style>
  <w:style w:type="paragraph" w:styleId="af2">
    <w:name w:val="Body Text Indent"/>
    <w:basedOn w:val="a"/>
    <w:link w:val="af3"/>
    <w:uiPriority w:val="99"/>
    <w:semiHidden/>
    <w:unhideWhenUsed/>
    <w:rsid w:val="001D18C3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1D18C3"/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F3B0B"/>
    <w:rPr>
      <w:rFonts w:ascii="Times New Roman" w:hAnsi="Times New Roman" w:cs="Times New Roman"/>
      <w:sz w:val="24"/>
      <w:u w:val="none"/>
    </w:rPr>
  </w:style>
  <w:style w:type="paragraph" w:customStyle="1" w:styleId="13">
    <w:name w:val="Абзац списка1"/>
    <w:basedOn w:val="a"/>
    <w:rsid w:val="00CF3B0B"/>
    <w:pPr>
      <w:widowControl w:val="0"/>
      <w:suppressAutoHyphens/>
      <w:ind w:left="720"/>
    </w:pPr>
    <w:rPr>
      <w:rFonts w:ascii="Calibri" w:eastAsia="Times New Roman" w:hAnsi="Calibri" w:cs="Times New Roman"/>
      <w:sz w:val="20"/>
      <w:szCs w:val="20"/>
      <w:lang w:val="en-US" w:eastAsia="ar-SA"/>
    </w:rPr>
  </w:style>
  <w:style w:type="paragraph" w:customStyle="1" w:styleId="ConsPlusNormal">
    <w:name w:val="ConsPlusNormal"/>
    <w:rsid w:val="00CF3B0B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sz w:val="28"/>
      <w:szCs w:val="24"/>
      <w:lang w:eastAsia="hi-IN" w:bidi="hi-IN"/>
    </w:rPr>
  </w:style>
  <w:style w:type="paragraph" w:customStyle="1" w:styleId="af4">
    <w:name w:val="Содержимое таблицы"/>
    <w:basedOn w:val="a"/>
    <w:rsid w:val="00CF3B0B"/>
    <w:pPr>
      <w:suppressLineNumbers/>
      <w:suppressAutoHyphens/>
    </w:pPr>
    <w:rPr>
      <w:rFonts w:ascii="Calibri" w:eastAsia="Times New Roman" w:hAnsi="Calibri" w:cs="Times New Roman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6871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4F7E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F7E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0552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rabochaya-programma-po-russkomu-rodnomu-yaziku-v-klasse-po-fgos-po-uchebnomu-posobiyu-om-aleksandrovoy-i-dr-chasov-3858401.html" TargetMode="External"/><Relationship Id="rId45" Type="http://schemas.microsoft.com/office/2007/relationships/stylesWithEffects" Target="stylesWithEffects.xml"/><Relationship Id="rId5" Type="http://schemas.openxmlformats.org/officeDocument/2006/relationships/hyperlink" Target="https://nsportal.ru/shkola/rodnoy-yazyk-i-literatura/library/2019/09/15/rabochaya-programma-po-predmetu-russkiy-rodno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21</Pages>
  <Words>5509</Words>
  <Characters>31402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щучье</dc:creator>
  <cp:lastModifiedBy>1</cp:lastModifiedBy>
  <cp:revision>16</cp:revision>
  <dcterms:created xsi:type="dcterms:W3CDTF">2020-03-23T09:20:00Z</dcterms:created>
  <dcterms:modified xsi:type="dcterms:W3CDTF">2020-10-29T20:35:00Z</dcterms:modified>
</cp:coreProperties>
</file>